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82808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94B75D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4B3963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E55332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B582E6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6B9450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2583F9" w14:textId="77777777" w:rsidR="00874AE7" w:rsidRPr="0077388D" w:rsidRDefault="00874AE7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0D44C92B" w14:textId="77777777" w:rsidR="00874AE7" w:rsidRPr="0077388D" w:rsidRDefault="00741D1C">
      <w:pPr>
        <w:spacing w:line="2100" w:lineRule="exact"/>
        <w:ind w:left="1158" w:right="34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Resume</w:t>
      </w:r>
    </w:p>
    <w:p w14:paraId="22E624B4" w14:textId="77777777" w:rsidR="00874AE7" w:rsidRPr="0077388D" w:rsidRDefault="00741D1C">
      <w:pPr>
        <w:ind w:left="2216" w:right="139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Guide</w:t>
      </w:r>
    </w:p>
    <w:p w14:paraId="721ADC10" w14:textId="77777777" w:rsidR="00874AE7" w:rsidRPr="0077388D" w:rsidRDefault="00874AE7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0B794761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B40790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93096A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DCE2C7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F4B9C5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878D5D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46F79C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95F8CF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76EE92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AB3AEA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002815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0E77E2" w14:textId="77777777" w:rsidR="00874AE7" w:rsidRPr="0077388D" w:rsidRDefault="00741D1C">
      <w:pPr>
        <w:spacing w:line="460" w:lineRule="exact"/>
        <w:ind w:left="2544" w:right="1724" w:hanging="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B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OSTON 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7388D">
        <w:rPr>
          <w:rFonts w:asciiTheme="minorHAnsi" w:eastAsia="Arial" w:hAnsiTheme="minorHAnsi" w:cstheme="minorHAnsi"/>
          <w:sz w:val="22"/>
          <w:szCs w:val="22"/>
        </w:rPr>
        <w:t>NIVERSITY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w w:val="99"/>
          <w:sz w:val="22"/>
          <w:szCs w:val="22"/>
        </w:rPr>
        <w:t>C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OLLEGE OF </w:t>
      </w:r>
      <w:r w:rsidRPr="0077388D">
        <w:rPr>
          <w:rFonts w:asciiTheme="minorHAnsi" w:eastAsia="Arial" w:hAnsiTheme="minorHAnsi" w:cstheme="minorHAnsi"/>
          <w:sz w:val="22"/>
          <w:szCs w:val="22"/>
        </w:rPr>
        <w:t>E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NGINEERING </w:t>
      </w:r>
      <w:r w:rsidRPr="0077388D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C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AREER 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7388D">
        <w:rPr>
          <w:rFonts w:asciiTheme="minorHAnsi" w:eastAsia="Arial" w:hAnsiTheme="minorHAnsi" w:cstheme="minorHAnsi"/>
          <w:sz w:val="22"/>
          <w:szCs w:val="22"/>
        </w:rPr>
        <w:t>EVELOPMENT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</w:t>
      </w:r>
      <w:r w:rsidRPr="0077388D">
        <w:rPr>
          <w:rFonts w:asciiTheme="minorHAnsi" w:eastAsia="Arial" w:hAnsiTheme="minorHAnsi" w:cstheme="minorHAnsi"/>
          <w:sz w:val="22"/>
          <w:szCs w:val="22"/>
        </w:rPr>
        <w:t>FFICE</w:t>
      </w:r>
    </w:p>
    <w:p w14:paraId="6119F32A" w14:textId="77777777" w:rsidR="00874AE7" w:rsidRPr="0077388D" w:rsidRDefault="00741D1C">
      <w:pPr>
        <w:spacing w:line="440" w:lineRule="exact"/>
        <w:ind w:left="2046" w:right="122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44</w:t>
      </w:r>
      <w:r w:rsidRPr="0077388D">
        <w:rPr>
          <w:rFonts w:asciiTheme="minorHAnsi" w:eastAsia="Arial" w:hAnsiTheme="minorHAnsi" w:cstheme="minorHAnsi"/>
          <w:spacing w:val="-26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UMMINGTON</w:t>
      </w:r>
      <w:r w:rsidRPr="0077388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TREET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77388D">
        <w:rPr>
          <w:rFonts w:asciiTheme="minorHAnsi" w:eastAsia="Arial" w:hAnsiTheme="minorHAnsi" w:cstheme="minorHAnsi"/>
          <w:spacing w:val="-21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OOM</w:t>
      </w:r>
      <w:r w:rsidRPr="0077388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112</w:t>
      </w:r>
    </w:p>
    <w:p w14:paraId="3B9278D6" w14:textId="77777777" w:rsidR="00874AE7" w:rsidRPr="0077388D" w:rsidRDefault="00741D1C">
      <w:pPr>
        <w:spacing w:line="460" w:lineRule="exact"/>
        <w:ind w:left="3423" w:right="260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OSTON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77388D">
        <w:rPr>
          <w:rFonts w:asciiTheme="minorHAnsi" w:eastAsia="Arial" w:hAnsiTheme="minorHAnsi" w:cstheme="minorHAnsi"/>
          <w:spacing w:val="-21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MA</w:t>
      </w:r>
      <w:r w:rsidRPr="0077388D">
        <w:rPr>
          <w:rFonts w:asciiTheme="minorHAnsi" w:eastAsia="Arial" w:hAnsiTheme="minorHAnsi" w:cstheme="minorHAnsi"/>
          <w:spacing w:val="61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02215</w:t>
      </w:r>
    </w:p>
    <w:p w14:paraId="7D3276C4" w14:textId="77777777" w:rsidR="00874AE7" w:rsidRPr="0077388D" w:rsidRDefault="00741D1C">
      <w:pPr>
        <w:spacing w:line="460" w:lineRule="exact"/>
        <w:ind w:left="3938" w:right="311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w w:val="99"/>
          <w:position w:val="-1"/>
          <w:sz w:val="22"/>
          <w:szCs w:val="22"/>
        </w:rPr>
        <w:t>617/353-5731</w:t>
      </w:r>
    </w:p>
    <w:p w14:paraId="140332EB" w14:textId="77777777" w:rsidR="00874AE7" w:rsidRPr="0077388D" w:rsidRDefault="00741D1C">
      <w:pPr>
        <w:spacing w:before="7" w:line="460" w:lineRule="exact"/>
        <w:ind w:left="2825" w:right="2006" w:firstLine="1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7">
        <w:r w:rsidRPr="0077388D">
          <w:rPr>
            <w:rFonts w:asciiTheme="minorHAnsi" w:eastAsia="Arial" w:hAnsiTheme="minorHAnsi" w:cstheme="minorHAnsi"/>
            <w:sz w:val="22"/>
            <w:szCs w:val="22"/>
          </w:rPr>
          <w:t>ENGCAREER</w:t>
        </w:r>
        <w:r w:rsidRPr="0077388D">
          <w:rPr>
            <w:rFonts w:asciiTheme="minorHAnsi" w:eastAsia="Arial" w:hAnsiTheme="minorHAnsi" w:cstheme="minorHAnsi"/>
            <w:w w:val="99"/>
            <w:sz w:val="22"/>
            <w:szCs w:val="22"/>
          </w:rPr>
          <w:t>@</w:t>
        </w:r>
        <w:r w:rsidRPr="0077388D">
          <w:rPr>
            <w:rFonts w:asciiTheme="minorHAnsi" w:eastAsia="Arial" w:hAnsiTheme="minorHAnsi" w:cstheme="minorHAnsi"/>
            <w:sz w:val="22"/>
            <w:szCs w:val="22"/>
          </w:rPr>
          <w:t>BU</w:t>
        </w:r>
        <w:r w:rsidRPr="0077388D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77388D">
          <w:rPr>
            <w:rFonts w:asciiTheme="minorHAnsi" w:eastAsia="Arial" w:hAnsiTheme="minorHAnsi" w:cstheme="minorHAnsi"/>
            <w:sz w:val="22"/>
            <w:szCs w:val="22"/>
          </w:rPr>
          <w:t>EDU</w:t>
        </w:r>
      </w:hyperlink>
      <w:hyperlink r:id="rId8">
        <w:r w:rsidRPr="0077388D">
          <w:rPr>
            <w:rFonts w:asciiTheme="minorHAnsi" w:eastAsia="Arial" w:hAnsiTheme="minorHAnsi" w:cstheme="minorHAnsi"/>
            <w:sz w:val="22"/>
            <w:szCs w:val="22"/>
          </w:rPr>
          <w:t xml:space="preserve"> WWW</w:t>
        </w:r>
        <w:r w:rsidRPr="0077388D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77388D">
          <w:rPr>
            <w:rFonts w:asciiTheme="minorHAnsi" w:eastAsia="Arial" w:hAnsiTheme="minorHAnsi" w:cstheme="minorHAnsi"/>
            <w:sz w:val="22"/>
            <w:szCs w:val="22"/>
          </w:rPr>
          <w:t>BU</w:t>
        </w:r>
        <w:r w:rsidRPr="0077388D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77388D">
          <w:rPr>
            <w:rFonts w:asciiTheme="minorHAnsi" w:eastAsia="Arial" w:hAnsiTheme="minorHAnsi" w:cstheme="minorHAnsi"/>
            <w:sz w:val="22"/>
            <w:szCs w:val="22"/>
          </w:rPr>
          <w:t>EDU</w:t>
        </w:r>
        <w:r w:rsidRPr="0077388D">
          <w:rPr>
            <w:rFonts w:asciiTheme="minorHAnsi" w:eastAsia="Arial" w:hAnsiTheme="minorHAnsi" w:cstheme="minorHAnsi"/>
            <w:spacing w:val="1"/>
            <w:sz w:val="22"/>
            <w:szCs w:val="22"/>
          </w:rPr>
          <w:t>/</w:t>
        </w:r>
        <w:r w:rsidRPr="0077388D">
          <w:rPr>
            <w:rFonts w:asciiTheme="minorHAnsi" w:eastAsia="Arial" w:hAnsiTheme="minorHAnsi" w:cstheme="minorHAnsi"/>
            <w:sz w:val="22"/>
            <w:szCs w:val="22"/>
          </w:rPr>
          <w:t>ENG</w:t>
        </w:r>
        <w:r w:rsidRPr="0077388D">
          <w:rPr>
            <w:rFonts w:asciiTheme="minorHAnsi" w:eastAsia="Arial" w:hAnsiTheme="minorHAnsi" w:cstheme="minorHAnsi"/>
            <w:spacing w:val="1"/>
            <w:sz w:val="22"/>
            <w:szCs w:val="22"/>
          </w:rPr>
          <w:t>/</w:t>
        </w:r>
        <w:r w:rsidRPr="0077388D">
          <w:rPr>
            <w:rFonts w:asciiTheme="minorHAnsi" w:eastAsia="Arial" w:hAnsiTheme="minorHAnsi" w:cstheme="minorHAnsi"/>
            <w:sz w:val="22"/>
            <w:szCs w:val="22"/>
          </w:rPr>
          <w:t>CAREERS</w:t>
        </w:r>
      </w:hyperlink>
    </w:p>
    <w:p w14:paraId="59C522A2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CE82B4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793C22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04D139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DB4E9F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641E93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F5CE0F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EEFB94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362657" w14:textId="77777777" w:rsidR="00874AE7" w:rsidRPr="0077388D" w:rsidRDefault="00874AE7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7E69E60A" w14:textId="77777777" w:rsidR="00874AE7" w:rsidRPr="0077388D" w:rsidRDefault="00741D1C">
      <w:pPr>
        <w:spacing w:before="39"/>
        <w:ind w:left="108"/>
        <w:rPr>
          <w:rFonts w:asciiTheme="minorHAnsi" w:eastAsia="Arial" w:hAnsiTheme="minorHAnsi" w:cstheme="minorHAnsi"/>
          <w:sz w:val="22"/>
          <w:szCs w:val="22"/>
        </w:rPr>
        <w:sectPr w:rsidR="00874AE7" w:rsidRPr="0077388D">
          <w:pgSz w:w="12240" w:h="15840"/>
          <w:pgMar w:top="1480" w:right="1720" w:bottom="280" w:left="900" w:header="720" w:footer="720" w:gutter="0"/>
          <w:cols w:space="720"/>
        </w:sectPr>
      </w:pPr>
      <w:r w:rsidRPr="0077388D">
        <w:rPr>
          <w:rFonts w:asciiTheme="minorHAnsi" w:eastAsia="Arial" w:hAnsiTheme="minorHAnsi" w:cstheme="minorHAnsi"/>
          <w:sz w:val="22"/>
          <w:szCs w:val="22"/>
        </w:rPr>
        <w:t>Last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updated: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September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2009</w:t>
      </w:r>
    </w:p>
    <w:p w14:paraId="3FAB1960" w14:textId="77777777" w:rsidR="00874AE7" w:rsidRPr="0077388D" w:rsidRDefault="00741D1C">
      <w:pPr>
        <w:spacing w:before="54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lastRenderedPageBreak/>
        <w:t>TABLE</w:t>
      </w:r>
      <w:r w:rsidRPr="0077388D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OF CONTENTS</w:t>
      </w:r>
    </w:p>
    <w:p w14:paraId="21F94893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61FAED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E459E6" w14:textId="77777777" w:rsidR="00874AE7" w:rsidRPr="0077388D" w:rsidRDefault="00874AE7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23599384" w14:textId="77777777" w:rsidR="00874AE7" w:rsidRPr="0077388D" w:rsidRDefault="00741D1C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Why a Re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sum</w:t>
      </w:r>
      <w:r w:rsidRPr="0077388D">
        <w:rPr>
          <w:rFonts w:asciiTheme="minorHAnsi" w:eastAsia="Arial" w:hAnsiTheme="minorHAnsi" w:cstheme="minorHAnsi"/>
          <w:sz w:val="22"/>
          <w:szCs w:val="22"/>
        </w:rPr>
        <w:t>e</w:t>
      </w:r>
      <w:r w:rsidRPr="0077388D">
        <w:rPr>
          <w:rFonts w:asciiTheme="minorHAnsi" w:eastAsia="Arial" w:hAnsiTheme="minorHAnsi" w:cstheme="minorHAnsi"/>
          <w:spacing w:val="-2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..................................................................................................................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>.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........3</w:t>
      </w:r>
    </w:p>
    <w:p w14:paraId="3E7CE2F4" w14:textId="77777777" w:rsidR="00874AE7" w:rsidRPr="0077388D" w:rsidRDefault="00874AE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81B86BA" w14:textId="77777777" w:rsidR="00874AE7" w:rsidRPr="0077388D" w:rsidRDefault="00741D1C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Components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 Resume</w:t>
      </w:r>
      <w:r w:rsidRPr="0077388D">
        <w:rPr>
          <w:rFonts w:asciiTheme="minorHAnsi" w:eastAsia="Arial" w:hAnsiTheme="minorHAnsi" w:cstheme="minorHAnsi"/>
          <w:spacing w:val="-3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.....................................................................................................</w:t>
      </w:r>
      <w:r w:rsidRPr="0077388D">
        <w:rPr>
          <w:rFonts w:asciiTheme="minorHAnsi" w:eastAsia="Arial" w:hAnsiTheme="minorHAnsi" w:cstheme="minorHAnsi"/>
          <w:sz w:val="22"/>
          <w:szCs w:val="22"/>
        </w:rPr>
        <w:t>.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3-5</w:t>
      </w:r>
    </w:p>
    <w:p w14:paraId="330C707A" w14:textId="77777777" w:rsidR="00874AE7" w:rsidRPr="0077388D" w:rsidRDefault="00874AE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F43C92A" w14:textId="77777777" w:rsidR="00874AE7" w:rsidRPr="0077388D" w:rsidRDefault="00741D1C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Format…………………………………………………………………………………………….3</w:t>
      </w:r>
    </w:p>
    <w:p w14:paraId="66895015" w14:textId="77777777" w:rsidR="00874AE7" w:rsidRPr="0077388D" w:rsidRDefault="00741D1C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Header</w:t>
      </w:r>
      <w:r w:rsidRPr="0077388D">
        <w:rPr>
          <w:rFonts w:asciiTheme="minorHAnsi" w:eastAsia="Arial" w:hAnsiTheme="minorHAnsi" w:cstheme="minorHAnsi"/>
          <w:spacing w:val="-2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........................................................................................................................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>.</w:t>
      </w:r>
      <w:r w:rsidRPr="0077388D">
        <w:rPr>
          <w:rFonts w:asciiTheme="minorHAnsi" w:eastAsia="Arial" w:hAnsiTheme="minorHAnsi" w:cstheme="minorHAnsi"/>
          <w:sz w:val="22"/>
          <w:szCs w:val="22"/>
        </w:rPr>
        <w:t>....4</w:t>
      </w:r>
    </w:p>
    <w:p w14:paraId="3CD23156" w14:textId="77777777" w:rsidR="00874AE7" w:rsidRPr="0077388D" w:rsidRDefault="00741D1C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Objectiv</w:t>
      </w:r>
      <w:r w:rsidRPr="0077388D">
        <w:rPr>
          <w:rFonts w:asciiTheme="minorHAnsi" w:eastAsia="Arial" w:hAnsiTheme="minorHAnsi" w:cstheme="minorHAnsi"/>
          <w:spacing w:val="26"/>
          <w:sz w:val="22"/>
          <w:szCs w:val="22"/>
        </w:rPr>
        <w:t>e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....................................................................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.................................................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>.</w:t>
      </w:r>
      <w:r w:rsidRPr="0077388D">
        <w:rPr>
          <w:rFonts w:asciiTheme="minorHAnsi" w:eastAsia="Arial" w:hAnsiTheme="minorHAnsi" w:cstheme="minorHAnsi"/>
          <w:sz w:val="22"/>
          <w:szCs w:val="22"/>
        </w:rPr>
        <w:t>....4</w:t>
      </w:r>
    </w:p>
    <w:p w14:paraId="66BB85CF" w14:textId="77777777" w:rsidR="00874AE7" w:rsidRPr="0077388D" w:rsidRDefault="00741D1C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Educa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tio</w:t>
      </w:r>
      <w:r w:rsidRPr="0077388D">
        <w:rPr>
          <w:rFonts w:asciiTheme="minorHAnsi" w:eastAsia="Arial" w:hAnsiTheme="minorHAnsi" w:cstheme="minorHAnsi"/>
          <w:spacing w:val="29"/>
          <w:sz w:val="22"/>
          <w:szCs w:val="22"/>
        </w:rPr>
        <w:t>n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.....................................................................................................................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>.</w:t>
      </w:r>
      <w:r w:rsidRPr="0077388D">
        <w:rPr>
          <w:rFonts w:asciiTheme="minorHAnsi" w:eastAsia="Arial" w:hAnsiTheme="minorHAnsi" w:cstheme="minorHAnsi"/>
          <w:sz w:val="22"/>
          <w:szCs w:val="22"/>
        </w:rPr>
        <w:t>...4</w:t>
      </w:r>
    </w:p>
    <w:p w14:paraId="430940AC" w14:textId="77777777" w:rsidR="00874AE7" w:rsidRPr="0077388D" w:rsidRDefault="00741D1C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E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77388D">
        <w:rPr>
          <w:rFonts w:asciiTheme="minorHAnsi" w:eastAsia="Arial" w:hAnsiTheme="minorHAnsi" w:cstheme="minorHAnsi"/>
          <w:sz w:val="22"/>
          <w:szCs w:val="22"/>
        </w:rPr>
        <w:t>peri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enc</w:t>
      </w:r>
      <w:r w:rsidRPr="0077388D">
        <w:rPr>
          <w:rFonts w:asciiTheme="minorHAnsi" w:eastAsia="Arial" w:hAnsiTheme="minorHAnsi" w:cstheme="minorHAnsi"/>
          <w:sz w:val="22"/>
          <w:szCs w:val="22"/>
        </w:rPr>
        <w:t>e</w:t>
      </w:r>
      <w:r w:rsidRPr="0077388D">
        <w:rPr>
          <w:rFonts w:asciiTheme="minorHAnsi" w:eastAsia="Arial" w:hAnsiTheme="minorHAnsi" w:cstheme="minorHAnsi"/>
          <w:spacing w:val="-3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....................................................................................................................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>.</w:t>
      </w:r>
      <w:r w:rsidRPr="0077388D">
        <w:rPr>
          <w:rFonts w:asciiTheme="minorHAnsi" w:eastAsia="Arial" w:hAnsiTheme="minorHAnsi" w:cstheme="minorHAnsi"/>
          <w:sz w:val="22"/>
          <w:szCs w:val="22"/>
        </w:rPr>
        <w:t>..4</w:t>
      </w:r>
    </w:p>
    <w:p w14:paraId="5502E498" w14:textId="77777777" w:rsidR="00874AE7" w:rsidRPr="0077388D" w:rsidRDefault="00741D1C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 xml:space="preserve">Skills 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........................................................................................................................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>.</w:t>
      </w:r>
      <w:r w:rsidRPr="0077388D">
        <w:rPr>
          <w:rFonts w:asciiTheme="minorHAnsi" w:eastAsia="Arial" w:hAnsiTheme="minorHAnsi" w:cstheme="minorHAnsi"/>
          <w:sz w:val="22"/>
          <w:szCs w:val="22"/>
        </w:rPr>
        <w:t>.......</w:t>
      </w:r>
      <w:r w:rsidRPr="0077388D">
        <w:rPr>
          <w:rFonts w:asciiTheme="minorHAnsi" w:eastAsia="Arial" w:hAnsiTheme="minorHAnsi" w:cstheme="minorHAnsi"/>
          <w:sz w:val="22"/>
          <w:szCs w:val="22"/>
        </w:rPr>
        <w:t>5</w:t>
      </w:r>
    </w:p>
    <w:p w14:paraId="6B087A73" w14:textId="77777777" w:rsidR="00874AE7" w:rsidRPr="0077388D" w:rsidRDefault="00741D1C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Activities/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sz w:val="22"/>
          <w:szCs w:val="22"/>
        </w:rPr>
        <w:t>ffiliat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77388D">
        <w:rPr>
          <w:rFonts w:asciiTheme="minorHAnsi" w:eastAsia="Arial" w:hAnsiTheme="minorHAnsi" w:cstheme="minorHAnsi"/>
          <w:sz w:val="22"/>
          <w:szCs w:val="22"/>
        </w:rPr>
        <w:t>s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.......................................................................................................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>.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>.5</w:t>
      </w:r>
    </w:p>
    <w:p w14:paraId="3F4E88CF" w14:textId="77777777" w:rsidR="00874AE7" w:rsidRPr="0077388D" w:rsidRDefault="00741D1C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Interest</w:t>
      </w:r>
      <w:r w:rsidRPr="0077388D">
        <w:rPr>
          <w:rFonts w:asciiTheme="minorHAnsi" w:eastAsia="Arial" w:hAnsiTheme="minorHAnsi" w:cstheme="minorHAnsi"/>
          <w:sz w:val="22"/>
          <w:szCs w:val="22"/>
        </w:rPr>
        <w:t>s</w:t>
      </w:r>
      <w:r w:rsidRPr="0077388D">
        <w:rPr>
          <w:rFonts w:asciiTheme="minorHAnsi" w:eastAsia="Arial" w:hAnsiTheme="minorHAnsi" w:cstheme="minorHAnsi"/>
          <w:spacing w:val="-2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.....................................................................................................................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>.</w:t>
      </w:r>
      <w:r w:rsidRPr="0077388D">
        <w:rPr>
          <w:rFonts w:asciiTheme="minorHAnsi" w:eastAsia="Arial" w:hAnsiTheme="minorHAnsi" w:cstheme="minorHAnsi"/>
          <w:sz w:val="22"/>
          <w:szCs w:val="22"/>
        </w:rPr>
        <w:t>.....5</w:t>
      </w:r>
    </w:p>
    <w:p w14:paraId="42E350EE" w14:textId="77777777" w:rsidR="00874AE7" w:rsidRPr="0077388D" w:rsidRDefault="00741D1C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Other Possible Section Headings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...................................................................................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77388D">
        <w:rPr>
          <w:rFonts w:asciiTheme="minorHAnsi" w:eastAsia="Arial" w:hAnsiTheme="minorHAnsi" w:cstheme="minorHAnsi"/>
          <w:sz w:val="22"/>
          <w:szCs w:val="22"/>
        </w:rPr>
        <w:t>5</w:t>
      </w:r>
    </w:p>
    <w:p w14:paraId="25A48B3C" w14:textId="77777777" w:rsidR="00874AE7" w:rsidRPr="0077388D" w:rsidRDefault="00874AE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47E4F4B" w14:textId="77777777" w:rsidR="00874AE7" w:rsidRPr="0077388D" w:rsidRDefault="00741D1C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The Glance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77388D">
        <w:rPr>
          <w:rFonts w:asciiTheme="minorHAnsi" w:eastAsia="Arial" w:hAnsiTheme="minorHAnsi" w:cstheme="minorHAnsi"/>
          <w:sz w:val="22"/>
          <w:szCs w:val="22"/>
        </w:rPr>
        <w:t>t</w:t>
      </w:r>
      <w:r w:rsidRPr="0077388D">
        <w:rPr>
          <w:rFonts w:asciiTheme="minorHAnsi" w:eastAsia="Arial" w:hAnsiTheme="minorHAnsi" w:cstheme="minorHAnsi"/>
          <w:spacing w:val="-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...............................................................................................................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>.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.........5</w:t>
      </w:r>
    </w:p>
    <w:p w14:paraId="6CB4C98F" w14:textId="77777777" w:rsidR="00874AE7" w:rsidRPr="0077388D" w:rsidRDefault="00874AE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EA56091" w14:textId="77777777" w:rsidR="00874AE7" w:rsidRPr="0077388D" w:rsidRDefault="00741D1C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Other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Miscellaneous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Inform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sz w:val="22"/>
          <w:szCs w:val="22"/>
        </w:rPr>
        <w:t>tion You Should Kno</w:t>
      </w:r>
      <w:r w:rsidRPr="0077388D">
        <w:rPr>
          <w:rFonts w:asciiTheme="minorHAnsi" w:eastAsia="Arial" w:hAnsiTheme="minorHAnsi" w:cstheme="minorHAnsi"/>
          <w:spacing w:val="16"/>
          <w:sz w:val="22"/>
          <w:szCs w:val="22"/>
        </w:rPr>
        <w:t>w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..................................................................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77388D">
        <w:rPr>
          <w:rFonts w:asciiTheme="minorHAnsi" w:eastAsia="Arial" w:hAnsiTheme="minorHAnsi" w:cstheme="minorHAnsi"/>
          <w:sz w:val="22"/>
          <w:szCs w:val="22"/>
        </w:rPr>
        <w:t>6</w:t>
      </w:r>
    </w:p>
    <w:p w14:paraId="597690FD" w14:textId="77777777" w:rsidR="00874AE7" w:rsidRPr="0077388D" w:rsidRDefault="00874AE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4A50C8F" w14:textId="77777777" w:rsidR="00874AE7" w:rsidRPr="0077388D" w:rsidRDefault="00741D1C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Action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Verb 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List..............................................................................................................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>.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............7</w:t>
      </w:r>
    </w:p>
    <w:p w14:paraId="3ADF8AD6" w14:textId="77777777" w:rsidR="00874AE7" w:rsidRPr="0077388D" w:rsidRDefault="00874AE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CDE191F" w14:textId="77777777" w:rsidR="00874AE7" w:rsidRPr="0077388D" w:rsidRDefault="00741D1C">
      <w:pPr>
        <w:ind w:left="108"/>
        <w:rPr>
          <w:rFonts w:asciiTheme="minorHAnsi" w:eastAsia="Arial" w:hAnsiTheme="minorHAnsi" w:cstheme="minorHAnsi"/>
          <w:sz w:val="22"/>
          <w:szCs w:val="22"/>
        </w:rPr>
        <w:sectPr w:rsidR="00874AE7" w:rsidRPr="0077388D">
          <w:footerReference w:type="default" r:id="rId9"/>
          <w:pgSz w:w="12240" w:h="15840"/>
          <w:pgMar w:top="960" w:right="1040" w:bottom="280" w:left="900" w:header="0" w:footer="439" w:gutter="0"/>
          <w:pgNumType w:start="2"/>
          <w:cols w:space="720"/>
        </w:sectPr>
      </w:pPr>
      <w:r w:rsidRPr="0077388D">
        <w:rPr>
          <w:rFonts w:asciiTheme="minorHAnsi" w:eastAsia="Arial" w:hAnsiTheme="minorHAnsi" w:cstheme="minorHAnsi"/>
          <w:sz w:val="22"/>
          <w:szCs w:val="22"/>
        </w:rPr>
        <w:t>Sample Res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7388D">
        <w:rPr>
          <w:rFonts w:asciiTheme="minorHAnsi" w:eastAsia="Arial" w:hAnsiTheme="minorHAnsi" w:cstheme="minorHAnsi"/>
          <w:sz w:val="22"/>
          <w:szCs w:val="22"/>
        </w:rPr>
        <w:t>me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Appendix</w:t>
      </w:r>
      <w:r w:rsidRPr="0077388D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........................................................................................................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>.</w:t>
      </w:r>
      <w:r w:rsidRPr="0077388D">
        <w:rPr>
          <w:rFonts w:asciiTheme="minorHAnsi" w:eastAsia="Arial" w:hAnsiTheme="minorHAnsi" w:cstheme="minorHAnsi"/>
          <w:sz w:val="22"/>
          <w:szCs w:val="22"/>
        </w:rPr>
        <w:t>9</w:t>
      </w:r>
    </w:p>
    <w:p w14:paraId="5F768AE2" w14:textId="77777777" w:rsidR="00874AE7" w:rsidRPr="0077388D" w:rsidRDefault="00741D1C">
      <w:pPr>
        <w:spacing w:before="73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lastRenderedPageBreak/>
        <w:t>WHY A RESUME</w:t>
      </w:r>
    </w:p>
    <w:p w14:paraId="61BAEB06" w14:textId="77777777" w:rsidR="00874AE7" w:rsidRPr="0077388D" w:rsidRDefault="00741D1C">
      <w:pPr>
        <w:spacing w:before="96"/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Resumes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are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extremely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important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part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job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earch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process:</w:t>
      </w:r>
      <w:r w:rsidRPr="0077388D">
        <w:rPr>
          <w:rFonts w:asciiTheme="minorHAnsi" w:eastAsia="Arial Narrow" w:hAnsiTheme="minorHAnsi" w:cstheme="minorHAnsi"/>
          <w:spacing w:val="4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namely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secure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interview.</w:t>
      </w:r>
    </w:p>
    <w:p w14:paraId="5AD726BC" w14:textId="77777777" w:rsidR="00874AE7" w:rsidRPr="0077388D" w:rsidRDefault="00874AE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AF5E72C" w14:textId="77777777" w:rsidR="00874AE7" w:rsidRPr="0077388D" w:rsidRDefault="00741D1C">
      <w:pPr>
        <w:ind w:left="108" w:right="272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A resume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two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page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(at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most)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summary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skills,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accomplishments,</w:t>
      </w:r>
      <w:r w:rsidRPr="0077388D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experiences</w:t>
      </w:r>
      <w:r w:rsidRPr="0077388D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education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designed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 capture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prospective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employer's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interest.</w:t>
      </w:r>
      <w:r w:rsidRPr="0077388D">
        <w:rPr>
          <w:rFonts w:asciiTheme="minorHAnsi" w:eastAsia="Arial Narrow" w:hAnsiTheme="minorHAnsi" w:cstheme="minorHAnsi"/>
          <w:spacing w:val="4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>l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so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great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way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capture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ganize,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neatly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concisely,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 skills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experience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which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will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very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useful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when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comes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time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interview.</w:t>
      </w:r>
      <w:r w:rsidRPr="0077388D">
        <w:rPr>
          <w:rFonts w:asciiTheme="minorHAnsi" w:eastAsia="Arial Narrow" w:hAnsiTheme="minorHAnsi" w:cstheme="minorHAnsi"/>
          <w:spacing w:val="4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primary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tool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job search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may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take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several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drafts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prepare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effectively.</w:t>
      </w:r>
    </w:p>
    <w:p w14:paraId="16B2338A" w14:textId="77777777" w:rsidR="00874AE7" w:rsidRPr="0077388D" w:rsidRDefault="00874AE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D700395" w14:textId="77777777" w:rsidR="00874AE7" w:rsidRPr="0077388D" w:rsidRDefault="00741D1C">
      <w:pPr>
        <w:ind w:left="108" w:right="8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Resumes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must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their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work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quickly.</w:t>
      </w:r>
      <w:r w:rsidRPr="0077388D">
        <w:rPr>
          <w:rFonts w:asciiTheme="minorHAnsi" w:eastAsia="Arial Narrow" w:hAnsiTheme="minorHAnsi" w:cstheme="minorHAnsi"/>
          <w:spacing w:val="4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Employers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Human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Resources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personnel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may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look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through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hundreds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resumes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 particular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position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may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spend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only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i/>
          <w:sz w:val="22"/>
          <w:szCs w:val="22"/>
        </w:rPr>
        <w:t>few</w:t>
      </w:r>
      <w:r w:rsidRPr="0077388D">
        <w:rPr>
          <w:rFonts w:asciiTheme="minorHAnsi" w:eastAsia="Arial Narrow" w:hAnsiTheme="minorHAnsi" w:cstheme="minorHAnsi"/>
          <w:i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i/>
          <w:sz w:val="22"/>
          <w:szCs w:val="22"/>
        </w:rPr>
        <w:t>seconds</w:t>
      </w:r>
      <w:r w:rsidRPr="0077388D">
        <w:rPr>
          <w:rFonts w:asciiTheme="minorHAnsi" w:eastAsia="Arial Narrow" w:hAnsiTheme="minorHAnsi" w:cstheme="minorHAnsi"/>
          <w:i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reviewing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each.</w:t>
      </w:r>
      <w:r w:rsidRPr="0077388D">
        <w:rPr>
          <w:rFonts w:asciiTheme="minorHAnsi" w:eastAsia="Arial Narrow" w:hAnsiTheme="minorHAnsi" w:cstheme="minorHAnsi"/>
          <w:spacing w:val="4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get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someone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look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at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longer,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must convey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quickly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are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capable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petent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enough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worth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interview.</w:t>
      </w:r>
      <w:r w:rsidRPr="0077388D">
        <w:rPr>
          <w:rFonts w:asciiTheme="minorHAnsi" w:eastAsia="Arial Narrow" w:hAnsiTheme="minorHAnsi" w:cstheme="minorHAnsi"/>
          <w:spacing w:val="4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Employers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this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tool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screen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potential candidates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before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granting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interviews,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goal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entice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emp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oyer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want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meet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you.</w:t>
      </w:r>
      <w:r w:rsidRPr="0077388D">
        <w:rPr>
          <w:rFonts w:asciiTheme="minorHAnsi" w:eastAsia="Arial Narrow" w:hAnsiTheme="minorHAnsi" w:cstheme="minorHAnsi"/>
          <w:spacing w:val="4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more thoroughly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prepare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now,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likely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someone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read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later.</w:t>
      </w:r>
    </w:p>
    <w:p w14:paraId="5D464BC9" w14:textId="77777777" w:rsidR="00874AE7" w:rsidRPr="0077388D" w:rsidRDefault="00874AE7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6CD643FF" w14:textId="77777777" w:rsidR="00874AE7" w:rsidRPr="0077388D" w:rsidRDefault="00741D1C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COMPONENTS OF A RESUME</w:t>
      </w:r>
    </w:p>
    <w:p w14:paraId="72FB6FA4" w14:textId="77777777" w:rsidR="00874AE7" w:rsidRPr="0077388D" w:rsidRDefault="00741D1C">
      <w:pPr>
        <w:spacing w:before="1"/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There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are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basic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styles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resumes:</w:t>
      </w:r>
    </w:p>
    <w:p w14:paraId="32F6D6E6" w14:textId="77777777" w:rsidR="00874AE7" w:rsidRPr="0077388D" w:rsidRDefault="00874AE7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429EF3D2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REVERSE-CHRONOLOGICAL</w:t>
      </w:r>
    </w:p>
    <w:p w14:paraId="66FC96F4" w14:textId="77777777" w:rsidR="00874AE7" w:rsidRPr="0077388D" w:rsidRDefault="00741D1C">
      <w:pPr>
        <w:ind w:left="828" w:right="264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Also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called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simply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“Chronological,”</w:t>
      </w:r>
      <w:r w:rsidRPr="0077388D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this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most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common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format.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It’s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also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simplest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create.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Education 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Experience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are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each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listed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by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catego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y,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reverse-chronological</w:t>
      </w:r>
      <w:r w:rsidRPr="0077388D">
        <w:rPr>
          <w:rFonts w:asciiTheme="minorHAnsi" w:eastAsia="Arial Narrow" w:hAnsiTheme="minorHAnsi" w:cstheme="minorHAnsi"/>
          <w:spacing w:val="-1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(most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recent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first)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order.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chronological resume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usually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best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undergraduates</w:t>
      </w:r>
      <w:r w:rsidRPr="0077388D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entry-level</w:t>
      </w:r>
      <w:r w:rsidRPr="0077388D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candidates.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This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handout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will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focus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primarily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 chronological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format.</w:t>
      </w:r>
    </w:p>
    <w:p w14:paraId="0337FC6A" w14:textId="77777777" w:rsidR="00874AE7" w:rsidRPr="0077388D" w:rsidRDefault="00874AE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5DB25F5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FUNCTIONAL</w:t>
      </w:r>
      <w:r w:rsidRPr="0077388D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(experience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sorted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by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relevance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career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objective)</w:t>
      </w:r>
    </w:p>
    <w:p w14:paraId="134BEB5F" w14:textId="77777777" w:rsidR="00874AE7" w:rsidRPr="0077388D" w:rsidRDefault="00741D1C">
      <w:pPr>
        <w:ind w:left="828" w:right="453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A functional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differs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from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chronological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by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concentrating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skills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have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used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relate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 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stated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objective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rather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jobs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have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had.</w:t>
      </w:r>
    </w:p>
    <w:p w14:paraId="62914AF1" w14:textId="77777777" w:rsidR="00874AE7" w:rsidRPr="0077388D" w:rsidRDefault="00874AE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AF4D890" w14:textId="77777777" w:rsidR="00874AE7" w:rsidRPr="0077388D" w:rsidRDefault="00741D1C">
      <w:pPr>
        <w:ind w:left="828" w:right="146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functional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particularly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effective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if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work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>x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perience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has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not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been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closely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related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job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objective,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if 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are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changing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careers,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if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are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seeking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promotion.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this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format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elaborate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skills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necessary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 perform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desired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job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how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have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demonstrated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those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same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skills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different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types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jobs.</w:t>
      </w:r>
    </w:p>
    <w:p w14:paraId="1E25046D" w14:textId="77777777" w:rsidR="00874AE7" w:rsidRPr="0077388D" w:rsidRDefault="00874AE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D2783AC" w14:textId="77777777" w:rsidR="00874AE7" w:rsidRPr="0077388D" w:rsidRDefault="00741D1C">
      <w:pPr>
        <w:ind w:left="828" w:right="77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Because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Functional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not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recommended</w:t>
      </w:r>
      <w:r w:rsidRPr="0077388D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most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ry-level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candidates,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will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not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described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detail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 this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handout.</w:t>
      </w:r>
    </w:p>
    <w:p w14:paraId="3FF30832" w14:textId="77777777" w:rsidR="00874AE7" w:rsidRPr="0077388D" w:rsidRDefault="00874AE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98E2E2B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COMBINATION</w:t>
      </w:r>
    </w:p>
    <w:p w14:paraId="0E8E16D1" w14:textId="77777777" w:rsidR="00874AE7" w:rsidRPr="0077388D" w:rsidRDefault="00741D1C">
      <w:pPr>
        <w:ind w:left="828" w:right="15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combination</w:t>
      </w:r>
      <w:r w:rsidRPr="0077388D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chronological/functional</w:t>
      </w:r>
      <w:r w:rsidRPr="0077388D">
        <w:rPr>
          <w:rFonts w:asciiTheme="minorHAnsi" w:eastAsia="Arial Narrow" w:hAnsiTheme="minorHAnsi" w:cstheme="minorHAnsi"/>
          <w:spacing w:val="-1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elements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both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styles.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qualifications</w:t>
      </w:r>
      <w:r w:rsidRPr="0077388D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(areas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 effectiveness)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functional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remain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within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spe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ific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job/experience</w:t>
      </w:r>
      <w:r w:rsidRPr="0077388D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description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s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.</w:t>
      </w:r>
      <w:r w:rsidRPr="0077388D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jobs/experiences</w:t>
      </w:r>
      <w:r w:rsidRPr="0077388D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are then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grouped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categorized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show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strengths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two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categories.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This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format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effective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if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at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least some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experience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related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job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objectiv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,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also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when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job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objective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has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more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component 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have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experience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these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different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components</w:t>
      </w:r>
      <w:r w:rsidRPr="0077388D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(e.g.,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technical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management;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sales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organizational).</w:t>
      </w:r>
    </w:p>
    <w:p w14:paraId="7C0E18AE" w14:textId="77777777" w:rsidR="00874AE7" w:rsidRPr="0077388D" w:rsidRDefault="00874AE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3D5B35D" w14:textId="77777777" w:rsidR="00874AE7" w:rsidRPr="0077388D" w:rsidRDefault="00741D1C">
      <w:pPr>
        <w:ind w:left="828" w:right="89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Because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Combination</w:t>
      </w:r>
      <w:r w:rsidRPr="0077388D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not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recommended</w:t>
      </w:r>
      <w:r w:rsidRPr="0077388D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most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entry-level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candidates,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will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not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described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detail in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this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handout.</w:t>
      </w:r>
    </w:p>
    <w:p w14:paraId="784EBCD7" w14:textId="77777777" w:rsidR="00874AE7" w:rsidRPr="0077388D" w:rsidRDefault="00874AE7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FAF7DEF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CURRICULUM</w:t>
      </w:r>
      <w:r w:rsidRPr="0077388D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VITAE</w:t>
      </w:r>
    </w:p>
    <w:p w14:paraId="0A7F4784" w14:textId="77777777" w:rsidR="00874AE7" w:rsidRPr="0077388D" w:rsidRDefault="00741D1C">
      <w:pPr>
        <w:ind w:left="828" w:right="71"/>
        <w:rPr>
          <w:rFonts w:asciiTheme="minorHAnsi" w:eastAsia="Arial Narrow" w:hAnsiTheme="minorHAnsi" w:cstheme="minorHAnsi"/>
          <w:sz w:val="22"/>
          <w:szCs w:val="22"/>
        </w:rPr>
        <w:sectPr w:rsidR="00874AE7" w:rsidRPr="0077388D">
          <w:pgSz w:w="12240" w:h="15840"/>
          <w:pgMar w:top="940" w:right="900" w:bottom="280" w:left="900" w:header="0" w:footer="439" w:gutter="0"/>
          <w:cols w:space="720"/>
        </w:sect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Also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called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“CV,” this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highly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specialized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format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used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by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those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indiv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duals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seeking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teaching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and/or research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position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postsecondary</w:t>
      </w:r>
      <w:r w:rsidRPr="0077388D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institu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ion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high-level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research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industry.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formation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all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categories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should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 reverse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chronological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order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(the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most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recent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data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first).</w:t>
      </w:r>
    </w:p>
    <w:p w14:paraId="4FE75903" w14:textId="77777777" w:rsidR="00874AE7" w:rsidRPr="0077388D" w:rsidRDefault="00741D1C">
      <w:pPr>
        <w:spacing w:before="66"/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lastRenderedPageBreak/>
        <w:t>Creating</w:t>
      </w:r>
      <w:r w:rsidRPr="0077388D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Chronological</w:t>
      </w:r>
      <w:r w:rsidRPr="0077388D">
        <w:rPr>
          <w:rFonts w:asciiTheme="minorHAnsi" w:eastAsia="Arial Narrow" w:hAnsiTheme="minorHAnsi" w:cstheme="minorHAnsi"/>
          <w:b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Resume:</w:t>
      </w:r>
    </w:p>
    <w:p w14:paraId="794E9B8F" w14:textId="77777777" w:rsidR="00874AE7" w:rsidRPr="0077388D" w:rsidRDefault="00874AE7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57B2A420" w14:textId="77777777" w:rsidR="00874AE7" w:rsidRPr="0077388D" w:rsidRDefault="00741D1C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I.           </w:t>
      </w:r>
      <w:r w:rsidRPr="0077388D">
        <w:rPr>
          <w:rFonts w:asciiTheme="minorHAnsi" w:eastAsia="Arial Narrow" w:hAnsiTheme="minorHAnsi" w:cstheme="minorHAnsi"/>
          <w:b/>
          <w:spacing w:val="1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Header</w:t>
      </w:r>
    </w:p>
    <w:p w14:paraId="7B4F3E1B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contact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information</w:t>
      </w:r>
    </w:p>
    <w:p w14:paraId="2A0E93E3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name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should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biggest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item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page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its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own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line</w:t>
      </w:r>
    </w:p>
    <w:p w14:paraId="0C4C2B88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address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where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receive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correspondence</w:t>
      </w:r>
    </w:p>
    <w:p w14:paraId="612EBF7F" w14:textId="77777777" w:rsidR="00874AE7" w:rsidRPr="0077388D" w:rsidRDefault="00741D1C">
      <w:pPr>
        <w:tabs>
          <w:tab w:val="left" w:pos="1180"/>
        </w:tabs>
        <w:ind w:left="1188" w:right="336" w:hanging="36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 Narrow" w:hAnsiTheme="minorHAnsi" w:cstheme="minorHAnsi"/>
          <w:sz w:val="22"/>
          <w:szCs w:val="22"/>
        </w:rPr>
        <w:t>Supply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phone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number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whose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line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offers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most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privacy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speak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professionally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(ensure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 have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PROFESSIONAL</w:t>
      </w:r>
      <w:r w:rsidRPr="0077388D">
        <w:rPr>
          <w:rFonts w:asciiTheme="minorHAnsi" w:eastAsia="Arial Narrow" w:hAnsiTheme="minorHAnsi" w:cstheme="minorHAnsi"/>
          <w:spacing w:val="-1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greeting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answering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machine)</w:t>
      </w:r>
    </w:p>
    <w:p w14:paraId="597542BA" w14:textId="77777777" w:rsidR="00874AE7" w:rsidRPr="0077388D" w:rsidRDefault="00741D1C">
      <w:pPr>
        <w:spacing w:line="260" w:lineRule="exact"/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Include</w:t>
      </w:r>
      <w:r w:rsidRPr="0077388D">
        <w:rPr>
          <w:rFonts w:asciiTheme="minorHAnsi" w:eastAsia="Arial Narrow" w:hAnsiTheme="minorHAnsi" w:cstheme="minorHAnsi"/>
          <w:spacing w:val="-6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e-mail</w:t>
      </w:r>
      <w:r w:rsidRPr="0077388D">
        <w:rPr>
          <w:rFonts w:asciiTheme="minorHAnsi" w:eastAsia="Arial Narrow" w:hAnsiTheme="minorHAnsi" w:cstheme="minorHAnsi"/>
          <w:spacing w:val="-5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address</w:t>
      </w:r>
    </w:p>
    <w:p w14:paraId="028DC060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DO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NOT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list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age,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gender,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religion,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political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affiliation,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marital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status,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health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status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social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security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number</w:t>
      </w:r>
    </w:p>
    <w:p w14:paraId="1319DE72" w14:textId="77777777" w:rsidR="00874AE7" w:rsidRPr="0077388D" w:rsidRDefault="00874AE7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62777E67" w14:textId="77777777" w:rsidR="00874AE7" w:rsidRPr="0077388D" w:rsidRDefault="00741D1C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II.          </w:t>
      </w:r>
      <w:r w:rsidRPr="0077388D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Objective</w:t>
      </w:r>
    </w:p>
    <w:p w14:paraId="1D390EBC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A clear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concise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statement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communicate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following:</w:t>
      </w:r>
    </w:p>
    <w:p w14:paraId="30F7098E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position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field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desire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long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term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goals</w:t>
      </w:r>
    </w:p>
    <w:p w14:paraId="10365C76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position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field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are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pursuing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skills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wish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</w:t>
      </w:r>
    </w:p>
    <w:p w14:paraId="1085E679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position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field</w:t>
      </w:r>
      <w:r w:rsidRPr="0077388D">
        <w:rPr>
          <w:rFonts w:asciiTheme="minorHAnsi" w:eastAsia="Arial Narrow" w:hAnsiTheme="minorHAnsi" w:cstheme="minorHAnsi"/>
          <w:spacing w:val="4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desire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responsibilities</w:t>
      </w:r>
      <w:r w:rsidRPr="0077388D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are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seeking</w:t>
      </w:r>
    </w:p>
    <w:p w14:paraId="7BE76DFF" w14:textId="77777777" w:rsidR="00874AE7" w:rsidRPr="0077388D" w:rsidRDefault="00741D1C">
      <w:pPr>
        <w:tabs>
          <w:tab w:val="left" w:pos="1180"/>
        </w:tabs>
        <w:ind w:left="1188" w:right="100" w:hanging="36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 Narrow" w:hAnsiTheme="minorHAnsi" w:cstheme="minorHAnsi"/>
          <w:sz w:val="22"/>
          <w:szCs w:val="22"/>
        </w:rPr>
        <w:t>REMEMBER</w:t>
      </w:r>
      <w:r w:rsidRPr="0077388D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–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poor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objective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hurt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resume.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sure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NOT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vague,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general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statements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(e.g,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“Electrical engineering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graduate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looking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apply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leadership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technic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skills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challenging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position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potential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 growth.”)</w:t>
      </w:r>
    </w:p>
    <w:p w14:paraId="7873B8C2" w14:textId="77777777" w:rsidR="00874AE7" w:rsidRPr="0077388D" w:rsidRDefault="00874AE7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A83E4B0" w14:textId="77777777" w:rsidR="00874AE7" w:rsidRPr="0077388D" w:rsidRDefault="00741D1C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III.         </w:t>
      </w:r>
      <w:r w:rsidRPr="0077388D">
        <w:rPr>
          <w:rFonts w:asciiTheme="minorHAnsi" w:eastAsia="Arial Narrow" w:hAnsiTheme="minorHAnsi" w:cstheme="minorHAnsi"/>
          <w:b/>
          <w:spacing w:val="1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Education</w:t>
      </w:r>
    </w:p>
    <w:p w14:paraId="00E8F14F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Where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indicate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educational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academic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background</w:t>
      </w:r>
    </w:p>
    <w:p w14:paraId="037E0E1D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Name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Institution,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City,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State</w:t>
      </w:r>
    </w:p>
    <w:p w14:paraId="15F01AAC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Type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degree:</w:t>
      </w:r>
      <w:r w:rsidRPr="0077388D">
        <w:rPr>
          <w:rFonts w:asciiTheme="minorHAnsi" w:eastAsia="Arial Narrow" w:hAnsiTheme="minorHAnsi" w:cstheme="minorHAnsi"/>
          <w:spacing w:val="4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Bachelor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Science,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Master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Science,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Ph.D.</w:t>
      </w:r>
    </w:p>
    <w:p w14:paraId="373BF6EF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Date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graduation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anticipated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graduation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date</w:t>
      </w:r>
    </w:p>
    <w:p w14:paraId="127CFD1C" w14:textId="77777777" w:rsidR="00874AE7" w:rsidRPr="0077388D" w:rsidRDefault="00874AE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006CF65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Additional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Sub-headings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under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Education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could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be:</w:t>
      </w:r>
    </w:p>
    <w:p w14:paraId="004F46B0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Academic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Projects:</w:t>
      </w:r>
      <w:r w:rsidRPr="0077388D">
        <w:rPr>
          <w:rFonts w:asciiTheme="minorHAnsi" w:eastAsia="Arial Narrow" w:hAnsiTheme="minorHAnsi" w:cstheme="minorHAnsi"/>
          <w:spacing w:val="4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especially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Senior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Des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>i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gn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Project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which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separate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sub-heading</w:t>
      </w:r>
    </w:p>
    <w:p w14:paraId="7C577E1D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Related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Coursework:</w:t>
      </w:r>
      <w:r w:rsidRPr="0077388D">
        <w:rPr>
          <w:rFonts w:asciiTheme="minorHAnsi" w:eastAsia="Arial Narrow" w:hAnsiTheme="minorHAnsi" w:cstheme="minorHAnsi"/>
          <w:spacing w:val="4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4-6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courses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relate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employer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and/or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position,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more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8</w:t>
      </w:r>
    </w:p>
    <w:p w14:paraId="438E16DF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Honors:</w:t>
      </w:r>
      <w:r w:rsidRPr="0077388D">
        <w:rPr>
          <w:rFonts w:asciiTheme="minorHAnsi" w:eastAsia="Arial Narrow" w:hAnsiTheme="minorHAnsi" w:cstheme="minorHAnsi"/>
          <w:spacing w:val="4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Deans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List,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semesters,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Honor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Socie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>t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ies,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Scholarships,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Awards,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Academic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Honors,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etc.</w:t>
      </w:r>
    </w:p>
    <w:p w14:paraId="3D10464C" w14:textId="77777777" w:rsidR="00874AE7" w:rsidRPr="0077388D" w:rsidRDefault="00874AE7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3465B0EB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Optional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information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could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be:</w:t>
      </w:r>
    </w:p>
    <w:p w14:paraId="3C410302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GPA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if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3.0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above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(general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rule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thumb,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if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GPA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not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above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3.0,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not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include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it)</w:t>
      </w:r>
    </w:p>
    <w:p w14:paraId="251D4330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Fundamentals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Engineering</w:t>
      </w:r>
      <w:r w:rsidRPr="0077388D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Exam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can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phrased:</w:t>
      </w:r>
      <w:r w:rsidRPr="0077388D">
        <w:rPr>
          <w:rFonts w:asciiTheme="minorHAnsi" w:eastAsia="Arial Narrow" w:hAnsiTheme="minorHAnsi" w:cstheme="minorHAnsi"/>
          <w:spacing w:val="4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“Certified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Engineer-in-Training,</w:t>
      </w:r>
      <w:r w:rsidRPr="0077388D">
        <w:rPr>
          <w:rFonts w:asciiTheme="minorHAnsi" w:eastAsia="Arial Narrow" w:hAnsiTheme="minorHAnsi" w:cstheme="minorHAnsi"/>
          <w:spacing w:val="-1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Date”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once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you’ve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passed</w:t>
      </w:r>
    </w:p>
    <w:p w14:paraId="6EA74BA5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Hours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worked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finance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 xml:space="preserve">    </w:t>
      </w:r>
      <w:r w:rsidRPr="0077388D">
        <w:rPr>
          <w:rFonts w:asciiTheme="minorHAnsi" w:eastAsia="Arial Narrow" w:hAnsiTheme="minorHAnsi" w:cstheme="minorHAnsi"/>
          <w:spacing w:val="45"/>
          <w:sz w:val="22"/>
          <w:szCs w:val="22"/>
          <w:u w:val="single" w:color="000000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%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education</w:t>
      </w:r>
    </w:p>
    <w:p w14:paraId="230DF686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Any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relevant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seminars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workshops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you’ve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attended</w:t>
      </w:r>
    </w:p>
    <w:p w14:paraId="69B736A3" w14:textId="77777777" w:rsidR="00874AE7" w:rsidRPr="0077388D" w:rsidRDefault="00874AE7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4B801C1" w14:textId="77777777" w:rsidR="00874AE7" w:rsidRPr="0077388D" w:rsidRDefault="00741D1C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IV.        </w:t>
      </w:r>
      <w:r w:rsidRPr="0077388D">
        <w:rPr>
          <w:rFonts w:asciiTheme="minorHAnsi" w:eastAsia="Arial Narrow" w:hAnsiTheme="minorHAnsi" w:cstheme="minorHAnsi"/>
          <w:b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Experience</w:t>
      </w:r>
    </w:p>
    <w:p w14:paraId="12280A3B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Information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should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included:</w:t>
      </w:r>
    </w:p>
    <w:p w14:paraId="251D26FE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Name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company</w:t>
      </w:r>
    </w:p>
    <w:p w14:paraId="6A6DA288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Location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company,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city,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state</w:t>
      </w:r>
    </w:p>
    <w:p w14:paraId="0B012775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Dates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employment</w:t>
      </w:r>
    </w:p>
    <w:p w14:paraId="46536422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Job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Titles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if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applicable,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department</w:t>
      </w:r>
    </w:p>
    <w:p w14:paraId="083541C6" w14:textId="77777777" w:rsidR="00874AE7" w:rsidRPr="0077388D" w:rsidRDefault="00741D1C">
      <w:pPr>
        <w:tabs>
          <w:tab w:val="left" w:pos="1180"/>
        </w:tabs>
        <w:ind w:left="1188" w:right="79" w:hanging="36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Provide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brief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job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description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(bulleted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list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short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paragraph),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using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appropriate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action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verbs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emphasize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 strengths.</w:t>
      </w:r>
      <w:r w:rsidRPr="0077388D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Make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sure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proper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verb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tense.</w:t>
      </w:r>
    </w:p>
    <w:p w14:paraId="7E28FF19" w14:textId="77777777" w:rsidR="00874AE7" w:rsidRPr="0077388D" w:rsidRDefault="00741D1C">
      <w:pPr>
        <w:ind w:left="118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Courier New" w:hAnsiTheme="minorHAnsi" w:cstheme="minorHAnsi"/>
          <w:sz w:val="22"/>
          <w:szCs w:val="22"/>
        </w:rPr>
        <w:t>o</w:t>
      </w:r>
      <w:r w:rsidRPr="0077388D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Focus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significant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achievements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contributions</w:t>
      </w:r>
    </w:p>
    <w:p w14:paraId="05CF6ECD" w14:textId="77777777" w:rsidR="00874AE7" w:rsidRPr="0077388D" w:rsidRDefault="00741D1C">
      <w:pPr>
        <w:spacing w:line="240" w:lineRule="exact"/>
        <w:ind w:left="1150" w:right="4450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7388D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Focus</w:t>
      </w:r>
      <w:r w:rsidRPr="0077388D">
        <w:rPr>
          <w:rFonts w:asciiTheme="minorHAnsi" w:eastAsia="Arial Narrow" w:hAnsiTheme="minorHAnsi" w:cstheme="minorHAnsi"/>
          <w:spacing w:val="-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on</w:t>
      </w:r>
      <w:r w:rsidRPr="0077388D">
        <w:rPr>
          <w:rFonts w:asciiTheme="minorHAnsi" w:eastAsia="Arial Narrow" w:hAnsiTheme="minorHAnsi" w:cstheme="minorHAnsi"/>
          <w:spacing w:val="-2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how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saved</w:t>
      </w:r>
      <w:r w:rsidRPr="0077388D">
        <w:rPr>
          <w:rFonts w:asciiTheme="minorHAnsi" w:eastAsia="Arial Narrow" w:hAnsiTheme="minorHAnsi" w:cstheme="minorHAnsi"/>
          <w:spacing w:val="-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employer</w:t>
      </w:r>
      <w:r w:rsidRPr="0077388D">
        <w:rPr>
          <w:rFonts w:asciiTheme="minorHAnsi" w:eastAsia="Arial Narrow" w:hAnsiTheme="minorHAnsi" w:cstheme="minorHAnsi"/>
          <w:spacing w:val="-7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time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w w:val="99"/>
          <w:position w:val="2"/>
          <w:sz w:val="22"/>
          <w:szCs w:val="22"/>
        </w:rPr>
        <w:t>money</w:t>
      </w:r>
    </w:p>
    <w:p w14:paraId="01DA66BF" w14:textId="77777777" w:rsidR="00874AE7" w:rsidRPr="0077388D" w:rsidRDefault="00741D1C">
      <w:pPr>
        <w:spacing w:line="240" w:lineRule="exact"/>
        <w:ind w:left="1150" w:right="4569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7388D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QUANTIFY</w:t>
      </w:r>
      <w:r w:rsidRPr="0077388D">
        <w:rPr>
          <w:rFonts w:asciiTheme="minorHAnsi" w:eastAsia="Arial Narrow" w:hAnsiTheme="minorHAnsi" w:cstheme="minorHAnsi"/>
          <w:spacing w:val="-9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accomplishments</w:t>
      </w:r>
      <w:r w:rsidRPr="0077388D">
        <w:rPr>
          <w:rFonts w:asciiTheme="minorHAnsi" w:eastAsia="Arial Narrow" w:hAnsiTheme="minorHAnsi" w:cstheme="minorHAnsi"/>
          <w:spacing w:val="-14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whenever</w:t>
      </w:r>
      <w:r w:rsidRPr="0077388D">
        <w:rPr>
          <w:rFonts w:asciiTheme="minorHAnsi" w:eastAsia="Arial Narrow" w:hAnsiTheme="minorHAnsi" w:cstheme="minorHAnsi"/>
          <w:spacing w:val="-8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w w:val="99"/>
          <w:position w:val="2"/>
          <w:sz w:val="22"/>
          <w:szCs w:val="22"/>
        </w:rPr>
        <w:t>possible</w:t>
      </w:r>
    </w:p>
    <w:p w14:paraId="32A470AC" w14:textId="77777777" w:rsidR="00874AE7" w:rsidRPr="0077388D" w:rsidRDefault="00741D1C">
      <w:pPr>
        <w:spacing w:line="220" w:lineRule="exact"/>
        <w:ind w:left="154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For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example:</w:t>
      </w:r>
      <w:r w:rsidRPr="0077388D">
        <w:rPr>
          <w:rFonts w:asciiTheme="minorHAnsi" w:eastAsia="Arial Narrow" w:hAnsiTheme="minorHAnsi" w:cstheme="minorHAnsi"/>
          <w:spacing w:val="4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“Project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scheduled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49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days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com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>p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leted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27”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“Software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enhancements</w:t>
      </w:r>
      <w:r w:rsidRPr="0077388D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cut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required</w:t>
      </w:r>
    </w:p>
    <w:p w14:paraId="698354AB" w14:textId="77777777" w:rsidR="00874AE7" w:rsidRPr="0077388D" w:rsidRDefault="00741D1C">
      <w:pPr>
        <w:ind w:left="1512" w:right="5612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lastRenderedPageBreak/>
        <w:t>purchase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processing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time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by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38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w w:val="99"/>
          <w:sz w:val="22"/>
          <w:szCs w:val="22"/>
        </w:rPr>
        <w:t>percent”</w:t>
      </w:r>
    </w:p>
    <w:p w14:paraId="6E542153" w14:textId="77777777" w:rsidR="00874AE7" w:rsidRPr="0077388D" w:rsidRDefault="00874AE7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2C8F5B00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If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applicable,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divide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work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experience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into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>w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categories:</w:t>
      </w:r>
      <w:r w:rsidRPr="0077388D">
        <w:rPr>
          <w:rFonts w:asciiTheme="minorHAnsi" w:eastAsia="Arial Narrow" w:hAnsiTheme="minorHAnsi" w:cstheme="minorHAnsi"/>
          <w:spacing w:val="4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“Experience”</w:t>
      </w:r>
      <w:r w:rsidRPr="0077388D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(or “Related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Experience”)</w:t>
      </w:r>
      <w:r w:rsidRPr="0077388D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</w:p>
    <w:p w14:paraId="12A2CD91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  <w:sectPr w:rsidR="00874AE7" w:rsidRPr="0077388D">
          <w:pgSz w:w="12240" w:h="15840"/>
          <w:pgMar w:top="940" w:right="900" w:bottom="280" w:left="900" w:header="0" w:footer="439" w:gutter="0"/>
          <w:cols w:space="720"/>
        </w:sect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“Additional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Experience”</w:t>
      </w:r>
      <w:r w:rsidRPr="0077388D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(or “Other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Experience”).</w:t>
      </w:r>
    </w:p>
    <w:p w14:paraId="0AB500DB" w14:textId="77777777" w:rsidR="00874AE7" w:rsidRPr="0077388D" w:rsidRDefault="00741D1C">
      <w:pPr>
        <w:spacing w:before="66"/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lastRenderedPageBreak/>
        <w:t xml:space="preserve">V.         </w:t>
      </w:r>
      <w:r w:rsidRPr="0077388D">
        <w:rPr>
          <w:rFonts w:asciiTheme="minorHAnsi" w:eastAsia="Arial Narrow" w:hAnsiTheme="minorHAnsi" w:cstheme="minorHAnsi"/>
          <w:b/>
          <w:spacing w:val="4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Skills</w:t>
      </w:r>
    </w:p>
    <w:p w14:paraId="5CEE887B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There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are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three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different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skill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sets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listed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as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sub-headings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under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“Skills”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their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own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main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heading.</w:t>
      </w:r>
    </w:p>
    <w:p w14:paraId="45F6B5FE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Computer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Skills:</w:t>
      </w:r>
      <w:r w:rsidRPr="0077388D">
        <w:rPr>
          <w:rFonts w:asciiTheme="minorHAnsi" w:eastAsia="Arial Narrow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List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ALL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computer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skills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some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type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order</w:t>
      </w:r>
    </w:p>
    <w:p w14:paraId="24B0ACEA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Language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Skills:</w:t>
      </w:r>
      <w:r w:rsidRPr="0077388D">
        <w:rPr>
          <w:rFonts w:asciiTheme="minorHAnsi" w:eastAsia="Arial Narrow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If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need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be,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break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these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out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into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“Fluent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in”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“Conversational</w:t>
      </w:r>
      <w:r w:rsidRPr="0077388D">
        <w:rPr>
          <w:rFonts w:asciiTheme="minorHAnsi" w:eastAsia="Arial Narrow" w:hAnsiTheme="minorHAnsi" w:cstheme="minorHAnsi"/>
          <w:spacing w:val="-1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in”</w:t>
      </w:r>
    </w:p>
    <w:p w14:paraId="28E6461B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Lab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Skills</w:t>
      </w:r>
    </w:p>
    <w:p w14:paraId="251C3D05" w14:textId="77777777" w:rsidR="00874AE7" w:rsidRPr="0077388D" w:rsidRDefault="00874AE7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475DC008" w14:textId="77777777" w:rsidR="00874AE7" w:rsidRPr="0077388D" w:rsidRDefault="00741D1C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VI.        </w:t>
      </w:r>
      <w:r w:rsidRPr="0077388D">
        <w:rPr>
          <w:rFonts w:asciiTheme="minorHAnsi" w:eastAsia="Arial Narrow" w:hAnsiTheme="minorHAnsi" w:cstheme="minorHAnsi"/>
          <w:b/>
          <w:spacing w:val="4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Activities/Affiliations</w:t>
      </w:r>
    </w:p>
    <w:p w14:paraId="729CDD3A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List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any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memberships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affiliations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have,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indicating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any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offices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held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achievements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related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these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activities.</w:t>
      </w:r>
    </w:p>
    <w:p w14:paraId="06DFF09C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Membership</w:t>
      </w:r>
      <w:r w:rsidRPr="0077388D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engineering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society,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honor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societies,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student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organizations,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etc.</w:t>
      </w:r>
    </w:p>
    <w:p w14:paraId="581E51EF" w14:textId="77777777" w:rsidR="00874AE7" w:rsidRPr="0077388D" w:rsidRDefault="00874AE7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1E3A1FAF" w14:textId="77777777" w:rsidR="00874AE7" w:rsidRPr="0077388D" w:rsidRDefault="00741D1C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VII.       </w:t>
      </w:r>
      <w:r w:rsidRPr="0077388D">
        <w:rPr>
          <w:rFonts w:asciiTheme="minorHAnsi" w:eastAsia="Arial Narrow" w:hAnsiTheme="minorHAnsi" w:cstheme="minorHAnsi"/>
          <w:b/>
          <w:spacing w:val="4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Interests</w:t>
      </w:r>
      <w:r w:rsidRPr="0077388D">
        <w:rPr>
          <w:rFonts w:asciiTheme="minorHAnsi" w:eastAsia="Arial Narrow" w:hAnsiTheme="minorHAnsi" w:cstheme="minorHAnsi"/>
          <w:b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(not essential)</w:t>
      </w:r>
    </w:p>
    <w:p w14:paraId="36DE3898" w14:textId="77777777" w:rsidR="00874AE7" w:rsidRPr="0077388D" w:rsidRDefault="00741D1C">
      <w:pPr>
        <w:ind w:left="828" w:right="214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This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section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used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show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are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well-rounded</w:t>
      </w:r>
      <w:r w:rsidRPr="0077388D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ind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vidual.</w:t>
      </w:r>
      <w:r w:rsidRPr="0077388D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List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any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hobbies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interests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feel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might add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“spice”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profile.</w:t>
      </w:r>
      <w:r w:rsidRPr="0077388D">
        <w:rPr>
          <w:rFonts w:asciiTheme="minorHAnsi" w:eastAsia="Arial Narrow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Make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sure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>t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information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provide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appropriate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useful.</w:t>
      </w:r>
    </w:p>
    <w:p w14:paraId="062DE5A8" w14:textId="77777777" w:rsidR="00874AE7" w:rsidRPr="0077388D" w:rsidRDefault="00874AE7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9D0079E" w14:textId="77777777" w:rsidR="00874AE7" w:rsidRPr="0077388D" w:rsidRDefault="00741D1C">
      <w:pPr>
        <w:ind w:left="10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VIII.      </w:t>
      </w:r>
      <w:r w:rsidRPr="0077388D">
        <w:rPr>
          <w:rFonts w:asciiTheme="minorHAnsi" w:eastAsia="Arial Narrow" w:hAnsiTheme="minorHAnsi" w:cstheme="minorHAnsi"/>
          <w:b/>
          <w:spacing w:val="4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Other</w:t>
      </w:r>
      <w:r w:rsidRPr="0077388D">
        <w:rPr>
          <w:rFonts w:asciiTheme="minorHAnsi" w:eastAsia="Arial Narrow" w:hAnsiTheme="minorHAnsi" w:cstheme="minorHAnsi"/>
          <w:b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Possible</w:t>
      </w:r>
      <w:r w:rsidRPr="0077388D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Section</w:t>
      </w:r>
      <w:r w:rsidRPr="0077388D">
        <w:rPr>
          <w:rFonts w:asciiTheme="minorHAnsi" w:eastAsia="Arial Narrow" w:hAnsiTheme="minorHAnsi" w:cstheme="minorHAnsi"/>
          <w:b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Headings</w:t>
      </w:r>
    </w:p>
    <w:p w14:paraId="2CC10AF9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Citizenship                                                            </w:t>
      </w:r>
      <w:r w:rsidRPr="0077388D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Publications</w:t>
      </w:r>
      <w:r w:rsidRPr="0077388D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and/or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Patents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held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pending</w:t>
      </w:r>
    </w:p>
    <w:p w14:paraId="04CEAC61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Military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Experience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</w:t>
      </w:r>
      <w:r w:rsidRPr="0077388D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Volunteer/Community</w:t>
      </w:r>
      <w:r w:rsidRPr="0077388D">
        <w:rPr>
          <w:rFonts w:asciiTheme="minorHAnsi" w:eastAsia="Arial Narrow" w:hAnsiTheme="minorHAnsi" w:cstheme="minorHAnsi"/>
          <w:spacing w:val="-1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Activities</w:t>
      </w:r>
    </w:p>
    <w:p w14:paraId="07B7C861" w14:textId="77777777" w:rsidR="00874AE7" w:rsidRPr="0077388D" w:rsidRDefault="00874AE7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308EDB20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7922B4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35498E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53914B" w14:textId="77777777" w:rsidR="00874AE7" w:rsidRPr="0077388D" w:rsidRDefault="00741D1C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THE GLANCE TEST</w:t>
      </w:r>
    </w:p>
    <w:p w14:paraId="0CF9D9BE" w14:textId="77777777" w:rsidR="00874AE7" w:rsidRPr="0077388D" w:rsidRDefault="00741D1C">
      <w:pPr>
        <w:spacing w:before="96"/>
        <w:ind w:left="108" w:right="282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make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sure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looks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flawless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noticeable,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want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make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sure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will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pass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glance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test. 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should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ask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yourself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these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questions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when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preparing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glance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test:</w:t>
      </w:r>
    </w:p>
    <w:p w14:paraId="68230C49" w14:textId="77777777" w:rsidR="00874AE7" w:rsidRPr="0077388D" w:rsidRDefault="00874AE7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39B4A8D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format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consistent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throughout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resume?</w:t>
      </w:r>
    </w:p>
    <w:p w14:paraId="1787CAA2" w14:textId="77777777" w:rsidR="00874AE7" w:rsidRPr="0077388D" w:rsidRDefault="00741D1C">
      <w:pPr>
        <w:ind w:left="118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Courier New" w:hAnsiTheme="minorHAnsi" w:cstheme="minorHAnsi"/>
          <w:sz w:val="22"/>
          <w:szCs w:val="22"/>
        </w:rPr>
        <w:t>o</w:t>
      </w:r>
      <w:r w:rsidRPr="0077388D">
        <w:rPr>
          <w:rFonts w:asciiTheme="minorHAnsi" w:eastAsia="Courier New" w:hAnsiTheme="minorHAnsi" w:cstheme="minorHAnsi"/>
          <w:spacing w:val="9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If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periods,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periods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throughout.</w:t>
      </w:r>
    </w:p>
    <w:p w14:paraId="4F75604C" w14:textId="77777777" w:rsidR="00874AE7" w:rsidRPr="0077388D" w:rsidRDefault="00741D1C">
      <w:pPr>
        <w:spacing w:line="240" w:lineRule="exact"/>
        <w:ind w:left="118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7388D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Use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same</w:t>
      </w:r>
      <w:r w:rsidRPr="0077388D">
        <w:rPr>
          <w:rFonts w:asciiTheme="minorHAnsi" w:eastAsia="Arial Narrow" w:hAnsiTheme="minorHAnsi" w:cstheme="minorHAnsi"/>
          <w:spacing w:val="-4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bullets</w:t>
      </w:r>
      <w:r w:rsidRPr="0077388D">
        <w:rPr>
          <w:rFonts w:asciiTheme="minorHAnsi" w:eastAsia="Arial Narrow" w:hAnsiTheme="minorHAnsi" w:cstheme="minorHAnsi"/>
          <w:spacing w:val="-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throughout.</w:t>
      </w:r>
    </w:p>
    <w:p w14:paraId="64FC2D55" w14:textId="77777777" w:rsidR="00874AE7" w:rsidRPr="0077388D" w:rsidRDefault="00741D1C">
      <w:pPr>
        <w:spacing w:line="240" w:lineRule="exact"/>
        <w:ind w:left="118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7388D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If</w:t>
      </w:r>
      <w:r w:rsidRPr="0077388D">
        <w:rPr>
          <w:rFonts w:asciiTheme="minorHAnsi" w:eastAsia="Arial Narrow" w:hAnsiTheme="minorHAnsi" w:cstheme="minorHAnsi"/>
          <w:spacing w:val="-1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indenting,</w:t>
      </w:r>
      <w:r w:rsidRPr="0077388D">
        <w:rPr>
          <w:rFonts w:asciiTheme="minorHAnsi" w:eastAsia="Arial Narrow" w:hAnsiTheme="minorHAnsi" w:cstheme="minorHAnsi"/>
          <w:spacing w:val="-8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indent</w:t>
      </w:r>
      <w:r w:rsidRPr="0077388D">
        <w:rPr>
          <w:rFonts w:asciiTheme="minorHAnsi" w:eastAsia="Arial Narrow" w:hAnsiTheme="minorHAnsi" w:cstheme="minorHAnsi"/>
          <w:spacing w:val="-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same</w:t>
      </w:r>
      <w:r w:rsidRPr="0077388D">
        <w:rPr>
          <w:rFonts w:asciiTheme="minorHAnsi" w:eastAsia="Arial Narrow" w:hAnsiTheme="minorHAnsi" w:cstheme="minorHAnsi"/>
          <w:spacing w:val="-4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amount</w:t>
      </w:r>
      <w:r w:rsidRPr="0077388D">
        <w:rPr>
          <w:rFonts w:asciiTheme="minorHAnsi" w:eastAsia="Arial Narrow" w:hAnsiTheme="minorHAnsi" w:cstheme="minorHAnsi"/>
          <w:spacing w:val="-6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each</w:t>
      </w:r>
      <w:r w:rsidRPr="0077388D">
        <w:rPr>
          <w:rFonts w:asciiTheme="minorHAnsi" w:eastAsia="Arial Narrow" w:hAnsiTheme="minorHAnsi" w:cstheme="minorHAnsi"/>
          <w:spacing w:val="-4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time.</w:t>
      </w:r>
    </w:p>
    <w:p w14:paraId="3963FB08" w14:textId="77777777" w:rsidR="00874AE7" w:rsidRPr="0077388D" w:rsidRDefault="00741D1C">
      <w:pPr>
        <w:spacing w:line="240" w:lineRule="exact"/>
        <w:ind w:left="118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7388D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Make</w:t>
      </w:r>
      <w:r w:rsidRPr="0077388D">
        <w:rPr>
          <w:rFonts w:asciiTheme="minorHAnsi" w:eastAsia="Arial Narrow" w:hAnsiTheme="minorHAnsi" w:cstheme="minorHAnsi"/>
          <w:spacing w:val="-4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sure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top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bottom</w:t>
      </w:r>
      <w:r w:rsidRPr="0077388D">
        <w:rPr>
          <w:rFonts w:asciiTheme="minorHAnsi" w:eastAsia="Arial Narrow" w:hAnsiTheme="minorHAnsi" w:cstheme="minorHAnsi"/>
          <w:spacing w:val="-6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margins</w:t>
      </w:r>
      <w:r w:rsidRPr="0077388D">
        <w:rPr>
          <w:rFonts w:asciiTheme="minorHAnsi" w:eastAsia="Arial Narrow" w:hAnsiTheme="minorHAnsi" w:cstheme="minorHAnsi"/>
          <w:spacing w:val="-6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are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equal</w:t>
      </w:r>
      <w:r w:rsidRPr="0077388D">
        <w:rPr>
          <w:rFonts w:asciiTheme="minorHAnsi" w:eastAsia="Arial Narrow" w:hAnsiTheme="minorHAnsi" w:cstheme="minorHAnsi"/>
          <w:spacing w:val="-4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right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left</w:t>
      </w:r>
      <w:r w:rsidRPr="0077388D">
        <w:rPr>
          <w:rFonts w:asciiTheme="minorHAnsi" w:eastAsia="Arial Narrow" w:hAnsiTheme="minorHAnsi" w:cstheme="minorHAnsi"/>
          <w:spacing w:val="-2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margins</w:t>
      </w:r>
      <w:r w:rsidRPr="0077388D">
        <w:rPr>
          <w:rFonts w:asciiTheme="minorHAnsi" w:eastAsia="Arial Narrow" w:hAnsiTheme="minorHAnsi" w:cstheme="minorHAnsi"/>
          <w:spacing w:val="-6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are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equal.</w:t>
      </w:r>
    </w:p>
    <w:p w14:paraId="4BA243FD" w14:textId="77777777" w:rsidR="00874AE7" w:rsidRPr="0077388D" w:rsidRDefault="00741D1C">
      <w:pPr>
        <w:spacing w:line="240" w:lineRule="exact"/>
        <w:ind w:left="118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7388D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Use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standard</w:t>
      </w:r>
      <w:r w:rsidRPr="0077388D">
        <w:rPr>
          <w:rFonts w:asciiTheme="minorHAnsi" w:eastAsia="Arial Narrow" w:hAnsiTheme="minorHAnsi" w:cstheme="minorHAnsi"/>
          <w:spacing w:val="-7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typefaces</w:t>
      </w:r>
      <w:r w:rsidRPr="0077388D">
        <w:rPr>
          <w:rFonts w:asciiTheme="minorHAnsi" w:eastAsia="Arial Narrow" w:hAnsiTheme="minorHAnsi" w:cstheme="minorHAnsi"/>
          <w:spacing w:val="-8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such</w:t>
      </w:r>
      <w:r w:rsidRPr="0077388D">
        <w:rPr>
          <w:rFonts w:asciiTheme="minorHAnsi" w:eastAsia="Arial Narrow" w:hAnsiTheme="minorHAnsi" w:cstheme="minorHAnsi"/>
          <w:spacing w:val="-4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as</w:t>
      </w:r>
      <w:r w:rsidRPr="0077388D">
        <w:rPr>
          <w:rFonts w:asciiTheme="minorHAnsi" w:eastAsia="Arial Narrow" w:hAnsiTheme="minorHAnsi" w:cstheme="minorHAnsi"/>
          <w:spacing w:val="-2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Arial,</w:t>
      </w:r>
      <w:r w:rsidRPr="0077388D">
        <w:rPr>
          <w:rFonts w:asciiTheme="minorHAnsi" w:eastAsia="Arial Narrow" w:hAnsiTheme="minorHAnsi" w:cstheme="minorHAnsi"/>
          <w:spacing w:val="-4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Helvetica,</w:t>
      </w:r>
      <w:r w:rsidRPr="0077388D">
        <w:rPr>
          <w:rFonts w:asciiTheme="minorHAnsi" w:eastAsia="Arial Narrow" w:hAnsiTheme="minorHAnsi" w:cstheme="minorHAnsi"/>
          <w:spacing w:val="-9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Universe,</w:t>
      </w:r>
      <w:r w:rsidRPr="0077388D">
        <w:rPr>
          <w:rFonts w:asciiTheme="minorHAnsi" w:eastAsia="Arial Narrow" w:hAnsiTheme="minorHAnsi" w:cstheme="minorHAnsi"/>
          <w:spacing w:val="-8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Times,</w:t>
      </w:r>
      <w:r w:rsidRPr="0077388D">
        <w:rPr>
          <w:rFonts w:asciiTheme="minorHAnsi" w:eastAsia="Arial Narrow" w:hAnsiTheme="minorHAnsi" w:cstheme="minorHAnsi"/>
          <w:spacing w:val="-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Palatino,</w:t>
      </w:r>
      <w:r w:rsidRPr="0077388D">
        <w:rPr>
          <w:rFonts w:asciiTheme="minorHAnsi" w:eastAsia="Arial Narrow" w:hAnsiTheme="minorHAnsi" w:cstheme="minorHAnsi"/>
          <w:spacing w:val="-7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Century,</w:t>
      </w:r>
      <w:r w:rsidRPr="0077388D">
        <w:rPr>
          <w:rFonts w:asciiTheme="minorHAnsi" w:eastAsia="Arial Narrow" w:hAnsiTheme="minorHAnsi" w:cstheme="minorHAnsi"/>
          <w:spacing w:val="-7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Courier.</w:t>
      </w:r>
    </w:p>
    <w:p w14:paraId="2B1711D6" w14:textId="77777777" w:rsidR="00874AE7" w:rsidRPr="0077388D" w:rsidRDefault="00741D1C">
      <w:pPr>
        <w:spacing w:line="240" w:lineRule="exact"/>
        <w:ind w:left="118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7388D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Use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font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size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10</w:t>
      </w:r>
      <w:r w:rsidRPr="0077388D">
        <w:rPr>
          <w:rFonts w:asciiTheme="minorHAnsi" w:eastAsia="Arial Narrow" w:hAnsiTheme="minorHAnsi" w:cstheme="minorHAnsi"/>
          <w:spacing w:val="-2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14</w:t>
      </w:r>
      <w:r w:rsidRPr="0077388D">
        <w:rPr>
          <w:rFonts w:asciiTheme="minorHAnsi" w:eastAsia="Arial Narrow" w:hAnsiTheme="minorHAnsi" w:cstheme="minorHAnsi"/>
          <w:spacing w:val="-2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points.</w:t>
      </w:r>
      <w:r w:rsidRPr="0077388D">
        <w:rPr>
          <w:rFonts w:asciiTheme="minorHAnsi" w:eastAsia="Arial Narrow" w:hAnsiTheme="minorHAnsi" w:cstheme="minorHAnsi"/>
          <w:spacing w:val="-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(Avoid</w:t>
      </w:r>
      <w:r w:rsidRPr="0077388D">
        <w:rPr>
          <w:rFonts w:asciiTheme="minorHAnsi" w:eastAsia="Arial Narrow" w:hAnsiTheme="minorHAnsi" w:cstheme="minorHAnsi"/>
          <w:spacing w:val="-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Times</w:t>
      </w:r>
      <w:r w:rsidRPr="0077388D">
        <w:rPr>
          <w:rFonts w:asciiTheme="minorHAnsi" w:eastAsia="Arial Narrow" w:hAnsiTheme="minorHAnsi" w:cstheme="minorHAnsi"/>
          <w:spacing w:val="-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New</w:t>
      </w:r>
      <w:r w:rsidRPr="0077388D">
        <w:rPr>
          <w:rFonts w:asciiTheme="minorHAnsi" w:eastAsia="Arial Narrow" w:hAnsiTheme="minorHAnsi" w:cstheme="minorHAnsi"/>
          <w:spacing w:val="-4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Roman</w:t>
      </w:r>
      <w:r w:rsidRPr="0077388D">
        <w:rPr>
          <w:rFonts w:asciiTheme="minorHAnsi" w:eastAsia="Arial Narrow" w:hAnsiTheme="minorHAnsi" w:cstheme="minorHAnsi"/>
          <w:spacing w:val="-6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10</w:t>
      </w:r>
      <w:r w:rsidRPr="0077388D">
        <w:rPr>
          <w:rFonts w:asciiTheme="minorHAnsi" w:eastAsia="Arial Narrow" w:hAnsiTheme="minorHAnsi" w:cstheme="minorHAnsi"/>
          <w:spacing w:val="-2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point).</w:t>
      </w:r>
    </w:p>
    <w:p w14:paraId="2F13F8D0" w14:textId="77777777" w:rsidR="00874AE7" w:rsidRPr="0077388D" w:rsidRDefault="00741D1C">
      <w:pPr>
        <w:spacing w:line="240" w:lineRule="exact"/>
        <w:ind w:left="118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7388D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Avoid</w:t>
      </w:r>
      <w:r w:rsidRPr="0077388D">
        <w:rPr>
          <w:rFonts w:asciiTheme="minorHAnsi" w:eastAsia="Arial Narrow" w:hAnsiTheme="minorHAnsi" w:cstheme="minorHAnsi"/>
          <w:spacing w:val="-4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fancy</w:t>
      </w:r>
      <w:r w:rsidRPr="0077388D">
        <w:rPr>
          <w:rFonts w:asciiTheme="minorHAnsi" w:eastAsia="Arial Narrow" w:hAnsiTheme="minorHAnsi" w:cstheme="minorHAnsi"/>
          <w:spacing w:val="-4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treatments</w:t>
      </w:r>
      <w:r w:rsidRPr="0077388D">
        <w:rPr>
          <w:rFonts w:asciiTheme="minorHAnsi" w:eastAsia="Arial Narrow" w:hAnsiTheme="minorHAnsi" w:cstheme="minorHAnsi"/>
          <w:spacing w:val="-9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such</w:t>
      </w:r>
      <w:r w:rsidRPr="0077388D">
        <w:rPr>
          <w:rFonts w:asciiTheme="minorHAnsi" w:eastAsia="Arial Narrow" w:hAnsiTheme="minorHAnsi" w:cstheme="minorHAnsi"/>
          <w:spacing w:val="-4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as</w:t>
      </w:r>
      <w:r w:rsidRPr="0077388D">
        <w:rPr>
          <w:rFonts w:asciiTheme="minorHAnsi" w:eastAsia="Arial Narrow" w:hAnsiTheme="minorHAnsi" w:cstheme="minorHAnsi"/>
          <w:spacing w:val="-2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italics,</w:t>
      </w:r>
      <w:r w:rsidRPr="0077388D">
        <w:rPr>
          <w:rFonts w:asciiTheme="minorHAnsi" w:eastAsia="Arial Narrow" w:hAnsiTheme="minorHAnsi" w:cstheme="minorHAnsi"/>
          <w:spacing w:val="-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underline,</w:t>
      </w:r>
      <w:r w:rsidRPr="0077388D">
        <w:rPr>
          <w:rFonts w:asciiTheme="minorHAnsi" w:eastAsia="Arial Narrow" w:hAnsiTheme="minorHAnsi" w:cstheme="minorHAnsi"/>
          <w:spacing w:val="-8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pacing w:val="-1"/>
          <w:position w:val="2"/>
          <w:sz w:val="22"/>
          <w:szCs w:val="22"/>
        </w:rPr>
        <w:t>s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hadows,</w:t>
      </w:r>
      <w:r w:rsidRPr="0077388D">
        <w:rPr>
          <w:rFonts w:asciiTheme="minorHAnsi" w:eastAsia="Arial Narrow" w:hAnsiTheme="minorHAnsi" w:cstheme="minorHAnsi"/>
          <w:spacing w:val="-8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reverse</w:t>
      </w:r>
      <w:r w:rsidRPr="0077388D">
        <w:rPr>
          <w:rFonts w:asciiTheme="minorHAnsi" w:eastAsia="Arial Narrow" w:hAnsiTheme="minorHAnsi" w:cstheme="minorHAnsi"/>
          <w:spacing w:val="-6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(white</w:t>
      </w:r>
      <w:r w:rsidRPr="0077388D">
        <w:rPr>
          <w:rFonts w:asciiTheme="minorHAnsi" w:eastAsia="Arial Narrow" w:hAnsiTheme="minorHAnsi" w:cstheme="minorHAnsi"/>
          <w:spacing w:val="-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letters</w:t>
      </w:r>
      <w:r w:rsidRPr="0077388D">
        <w:rPr>
          <w:rFonts w:asciiTheme="minorHAnsi" w:eastAsia="Arial Narrow" w:hAnsiTheme="minorHAnsi" w:cstheme="minorHAnsi"/>
          <w:spacing w:val="-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on</w:t>
      </w:r>
      <w:r w:rsidRPr="0077388D">
        <w:rPr>
          <w:rFonts w:asciiTheme="minorHAnsi" w:eastAsia="Arial Narrow" w:hAnsiTheme="minorHAnsi" w:cstheme="minorHAnsi"/>
          <w:spacing w:val="-2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black</w:t>
      </w:r>
      <w:r w:rsidRPr="0077388D">
        <w:rPr>
          <w:rFonts w:asciiTheme="minorHAnsi" w:eastAsia="Arial Narrow" w:hAnsiTheme="minorHAnsi" w:cstheme="minorHAnsi"/>
          <w:spacing w:val="-4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background).</w:t>
      </w:r>
    </w:p>
    <w:p w14:paraId="2C3D14A3" w14:textId="77777777" w:rsidR="00874AE7" w:rsidRPr="0077388D" w:rsidRDefault="00741D1C">
      <w:pPr>
        <w:spacing w:line="240" w:lineRule="exact"/>
        <w:ind w:left="118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7388D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Avoid</w:t>
      </w:r>
      <w:r w:rsidRPr="0077388D">
        <w:rPr>
          <w:rFonts w:asciiTheme="minorHAnsi" w:eastAsia="Arial Narrow" w:hAnsiTheme="minorHAnsi" w:cstheme="minorHAnsi"/>
          <w:spacing w:val="-4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vertical</w:t>
      </w:r>
      <w:r w:rsidRPr="0077388D">
        <w:rPr>
          <w:rFonts w:asciiTheme="minorHAnsi" w:eastAsia="Arial Narrow" w:hAnsiTheme="minorHAnsi" w:cstheme="minorHAnsi"/>
          <w:spacing w:val="-6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horizontal</w:t>
      </w:r>
      <w:r w:rsidRPr="0077388D">
        <w:rPr>
          <w:rFonts w:asciiTheme="minorHAnsi" w:eastAsia="Arial Narrow" w:hAnsiTheme="minorHAnsi" w:cstheme="minorHAnsi"/>
          <w:spacing w:val="-8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lines,</w:t>
      </w:r>
      <w:r w:rsidRPr="0077388D">
        <w:rPr>
          <w:rFonts w:asciiTheme="minorHAnsi" w:eastAsia="Arial Narrow" w:hAnsiTheme="minorHAnsi" w:cstheme="minorHAnsi"/>
          <w:spacing w:val="-4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graphics,</w:t>
      </w:r>
      <w:r w:rsidRPr="0077388D">
        <w:rPr>
          <w:rFonts w:asciiTheme="minorHAnsi" w:eastAsia="Arial Narrow" w:hAnsiTheme="minorHAnsi" w:cstheme="minorHAnsi"/>
          <w:spacing w:val="-7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boxes.</w:t>
      </w:r>
    </w:p>
    <w:p w14:paraId="3E4D7939" w14:textId="77777777" w:rsidR="00874AE7" w:rsidRPr="0077388D" w:rsidRDefault="00741D1C">
      <w:pPr>
        <w:spacing w:line="240" w:lineRule="exact"/>
        <w:ind w:left="118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7388D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Avoid</w:t>
      </w:r>
      <w:r w:rsidRPr="0077388D">
        <w:rPr>
          <w:rFonts w:asciiTheme="minorHAnsi" w:eastAsia="Arial Narrow" w:hAnsiTheme="minorHAnsi" w:cstheme="minorHAnsi"/>
          <w:spacing w:val="-4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two-column</w:t>
      </w:r>
      <w:r w:rsidRPr="0077388D">
        <w:rPr>
          <w:rFonts w:asciiTheme="minorHAnsi" w:eastAsia="Arial Narrow" w:hAnsiTheme="minorHAnsi" w:cstheme="minorHAnsi"/>
          <w:spacing w:val="-9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format</w:t>
      </w:r>
      <w:r w:rsidRPr="0077388D">
        <w:rPr>
          <w:rFonts w:asciiTheme="minorHAnsi" w:eastAsia="Arial Narrow" w:hAnsiTheme="minorHAnsi" w:cstheme="minorHAnsi"/>
          <w:spacing w:val="-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resumes</w:t>
      </w:r>
      <w:r w:rsidRPr="0077388D">
        <w:rPr>
          <w:rFonts w:asciiTheme="minorHAnsi" w:eastAsia="Arial Narrow" w:hAnsiTheme="minorHAnsi" w:cstheme="minorHAnsi"/>
          <w:spacing w:val="-7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look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like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newspapers</w:t>
      </w:r>
      <w:r w:rsidRPr="0077388D">
        <w:rPr>
          <w:rFonts w:asciiTheme="minorHAnsi" w:eastAsia="Arial Narrow" w:hAnsiTheme="minorHAnsi" w:cstheme="minorHAnsi"/>
          <w:spacing w:val="-10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newsletters.</w:t>
      </w:r>
    </w:p>
    <w:p w14:paraId="3D30488A" w14:textId="77777777" w:rsidR="00874AE7" w:rsidRPr="0077388D" w:rsidRDefault="00741D1C">
      <w:pPr>
        <w:spacing w:line="240" w:lineRule="exact"/>
        <w:ind w:left="118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7388D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List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each</w:t>
      </w:r>
      <w:r w:rsidRPr="0077388D">
        <w:rPr>
          <w:rFonts w:asciiTheme="minorHAnsi" w:eastAsia="Arial Narrow" w:hAnsiTheme="minorHAnsi" w:cstheme="minorHAnsi"/>
          <w:spacing w:val="-4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phone</w:t>
      </w:r>
      <w:r w:rsidRPr="0077388D">
        <w:rPr>
          <w:rFonts w:asciiTheme="minorHAnsi" w:eastAsia="Arial Narrow" w:hAnsiTheme="minorHAnsi" w:cstheme="minorHAnsi"/>
          <w:spacing w:val="-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number</w:t>
      </w:r>
      <w:r w:rsidRPr="0077388D">
        <w:rPr>
          <w:rFonts w:asciiTheme="minorHAnsi" w:eastAsia="Arial Narrow" w:hAnsiTheme="minorHAnsi" w:cstheme="minorHAnsi"/>
          <w:spacing w:val="-6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e-mail</w:t>
      </w:r>
      <w:r w:rsidRPr="0077388D">
        <w:rPr>
          <w:rFonts w:asciiTheme="minorHAnsi" w:eastAsia="Arial Narrow" w:hAnsiTheme="minorHAnsi" w:cstheme="minorHAnsi"/>
          <w:spacing w:val="-5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on</w:t>
      </w:r>
      <w:r w:rsidRPr="0077388D">
        <w:rPr>
          <w:rFonts w:asciiTheme="minorHAnsi" w:eastAsia="Arial Narrow" w:hAnsiTheme="minorHAnsi" w:cstheme="minorHAnsi"/>
          <w:spacing w:val="-2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its</w:t>
      </w:r>
      <w:r w:rsidRPr="0077388D">
        <w:rPr>
          <w:rFonts w:asciiTheme="minorHAnsi" w:eastAsia="Arial Narrow" w:hAnsiTheme="minorHAnsi" w:cstheme="minorHAnsi"/>
          <w:spacing w:val="-2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own</w:t>
      </w:r>
      <w:r w:rsidRPr="0077388D">
        <w:rPr>
          <w:rFonts w:asciiTheme="minorHAnsi" w:eastAsia="Arial Narrow" w:hAnsiTheme="minorHAnsi" w:cstheme="minorHAnsi"/>
          <w:spacing w:val="-3"/>
          <w:position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2"/>
          <w:sz w:val="22"/>
          <w:szCs w:val="22"/>
        </w:rPr>
        <w:t>line.</w:t>
      </w:r>
    </w:p>
    <w:p w14:paraId="005B9EE4" w14:textId="77777777" w:rsidR="00874AE7" w:rsidRPr="0077388D" w:rsidRDefault="00741D1C">
      <w:pPr>
        <w:spacing w:line="240" w:lineRule="exact"/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have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too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much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not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enough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white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space?</w:t>
      </w:r>
    </w:p>
    <w:p w14:paraId="55EB529D" w14:textId="77777777" w:rsidR="00874AE7" w:rsidRPr="0077388D" w:rsidRDefault="00741D1C">
      <w:pPr>
        <w:tabs>
          <w:tab w:val="left" w:pos="1540"/>
        </w:tabs>
        <w:spacing w:before="3" w:line="240" w:lineRule="exact"/>
        <w:ind w:left="1548" w:right="238" w:hanging="36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Courier New" w:hAnsiTheme="minorHAnsi" w:cstheme="minorHAnsi"/>
          <w:sz w:val="22"/>
          <w:szCs w:val="22"/>
        </w:rPr>
        <w:t>o</w:t>
      </w:r>
      <w:r w:rsidRPr="0077388D">
        <w:rPr>
          <w:rFonts w:asciiTheme="minorHAnsi" w:eastAsia="Courier New" w:hAnsiTheme="minorHAnsi" w:cstheme="minorHAnsi"/>
          <w:sz w:val="22"/>
          <w:szCs w:val="22"/>
        </w:rPr>
        <w:tab/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want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make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sure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format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so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white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space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kept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minimum,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while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not overwhelming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reader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too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much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text.</w:t>
      </w:r>
    </w:p>
    <w:p w14:paraId="3FCD3D4F" w14:textId="77777777" w:rsidR="00874AE7" w:rsidRPr="0077388D" w:rsidRDefault="00741D1C">
      <w:pPr>
        <w:spacing w:line="260" w:lineRule="exact"/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Does</w:t>
      </w:r>
      <w:r w:rsidRPr="0077388D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6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look</w:t>
      </w:r>
      <w:r w:rsidRPr="0077388D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symmetrical?</w:t>
      </w:r>
    </w:p>
    <w:p w14:paraId="3FB5D39F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Have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SPELL-CHECKED?</w:t>
      </w:r>
      <w:r w:rsidRPr="0077388D">
        <w:rPr>
          <w:rFonts w:asciiTheme="minorHAnsi" w:eastAsia="Arial Narrow" w:hAnsiTheme="minorHAnsi" w:cstheme="minorHAnsi"/>
          <w:spacing w:val="3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There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NO</w:t>
      </w:r>
      <w:r w:rsidRPr="0077388D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excuse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misspelled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word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>e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cruiters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may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view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as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laziness</w:t>
      </w:r>
    </w:p>
    <w:p w14:paraId="3D843F06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Are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utilizing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action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verbs?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(A list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actions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verbs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found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page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7)</w:t>
      </w:r>
    </w:p>
    <w:p w14:paraId="15728EDE" w14:textId="77777777" w:rsidR="00874AE7" w:rsidRPr="0077388D" w:rsidRDefault="00741D1C">
      <w:pPr>
        <w:ind w:left="82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Have</w:t>
      </w:r>
      <w:r w:rsidRPr="0077388D">
        <w:rPr>
          <w:rFonts w:asciiTheme="minorHAnsi" w:eastAsia="Arial Narrow" w:hAnsiTheme="minorHAnsi" w:cstheme="minorHAnsi"/>
          <w:b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b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proofread?</w:t>
      </w:r>
    </w:p>
    <w:p w14:paraId="66DF8B46" w14:textId="77777777" w:rsidR="00874AE7" w:rsidRPr="0077388D" w:rsidRDefault="00874AE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8EEF837" w14:textId="77777777" w:rsidR="00874AE7" w:rsidRPr="0077388D" w:rsidRDefault="00741D1C">
      <w:pPr>
        <w:ind w:left="108" w:right="266"/>
        <w:rPr>
          <w:rFonts w:asciiTheme="minorHAnsi" w:eastAsia="Arial Narrow" w:hAnsiTheme="minorHAnsi" w:cstheme="minorHAnsi"/>
          <w:sz w:val="22"/>
          <w:szCs w:val="22"/>
        </w:rPr>
        <w:sectPr w:rsidR="00874AE7" w:rsidRPr="0077388D">
          <w:pgSz w:w="12240" w:h="15840"/>
          <w:pgMar w:top="940" w:right="1080" w:bottom="280" w:left="900" w:header="0" w:footer="439" w:gutter="0"/>
          <w:cols w:space="720"/>
        </w:sect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Once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you’ve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answered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these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questions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satisfaction</w:t>
      </w:r>
      <w:r w:rsidRPr="0077388D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corrected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any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problems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found,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proceed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glance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test. Hold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front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ten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seconds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>…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does</w:t>
      </w:r>
      <w:r w:rsidRPr="0077388D">
        <w:rPr>
          <w:rFonts w:asciiTheme="minorHAnsi" w:eastAsia="Arial Narrow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look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good,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are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satisfied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work?</w:t>
      </w:r>
    </w:p>
    <w:p w14:paraId="72B50C27" w14:textId="77777777" w:rsidR="00874AE7" w:rsidRPr="0077388D" w:rsidRDefault="00741D1C">
      <w:pPr>
        <w:spacing w:before="65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lastRenderedPageBreak/>
        <w:t>OTHER MISCELLANEOUS INFORMATION YOU SHOULD KNOW</w:t>
      </w:r>
    </w:p>
    <w:p w14:paraId="26A01A86" w14:textId="77777777" w:rsidR="00874AE7" w:rsidRPr="0077388D" w:rsidRDefault="00741D1C">
      <w:pPr>
        <w:tabs>
          <w:tab w:val="left" w:pos="1180"/>
        </w:tabs>
        <w:spacing w:before="96"/>
        <w:ind w:left="1200" w:right="225" w:hanging="36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 Narrow" w:hAnsiTheme="minorHAnsi" w:cstheme="minorHAnsi"/>
          <w:sz w:val="22"/>
          <w:szCs w:val="22"/>
        </w:rPr>
        <w:t>When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writing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numbers,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numbers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–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ten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should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spelled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out,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numbers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11,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12,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13,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14…can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written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using 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number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symbol.</w:t>
      </w:r>
    </w:p>
    <w:p w14:paraId="67263EF3" w14:textId="77777777" w:rsidR="00874AE7" w:rsidRPr="0077388D" w:rsidRDefault="00741D1C">
      <w:pPr>
        <w:tabs>
          <w:tab w:val="left" w:pos="1180"/>
        </w:tabs>
        <w:spacing w:before="17" w:line="240" w:lineRule="exact"/>
        <w:ind w:left="1200" w:right="384" w:hanging="36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 Narrow" w:hAnsiTheme="minorHAnsi" w:cstheme="minorHAnsi"/>
          <w:sz w:val="22"/>
          <w:szCs w:val="22"/>
        </w:rPr>
        <w:t>When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describing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past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experience,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verbs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written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past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tense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(Design</w:t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ed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).</w:t>
      </w:r>
      <w:r w:rsidRPr="0077388D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When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describing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 present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experience,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present-tense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verbs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(Design).</w:t>
      </w:r>
    </w:p>
    <w:p w14:paraId="4149D9ED" w14:textId="77777777" w:rsidR="00874AE7" w:rsidRPr="0077388D" w:rsidRDefault="00874AE7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93A3748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67AB5B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25B8F7" w14:textId="77777777" w:rsidR="00874AE7" w:rsidRPr="0077388D" w:rsidRDefault="00741D1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WHAT NOT TO PUT ON A RESUME</w:t>
      </w:r>
    </w:p>
    <w:p w14:paraId="3735E60D" w14:textId="77777777" w:rsidR="00874AE7" w:rsidRPr="0077388D" w:rsidRDefault="00741D1C">
      <w:pPr>
        <w:spacing w:before="61"/>
        <w:ind w:left="12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There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are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certain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pieces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inf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o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rmation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should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never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inc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ude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resume.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These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include:</w:t>
      </w:r>
    </w:p>
    <w:p w14:paraId="29C74030" w14:textId="77777777" w:rsidR="00874AE7" w:rsidRPr="0077388D" w:rsidRDefault="00741D1C">
      <w:pPr>
        <w:tabs>
          <w:tab w:val="left" w:pos="640"/>
        </w:tabs>
        <w:ind w:left="660" w:right="82" w:hanging="360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Your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  <w:u w:val="single" w:color="000000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social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  <w:u w:val="single" w:color="000000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security</w:t>
      </w:r>
      <w:r w:rsidRPr="0077388D">
        <w:rPr>
          <w:rFonts w:asciiTheme="minorHAnsi" w:eastAsia="Arial Narrow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numbe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r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.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Who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knows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who’s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hands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could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fall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into?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Identity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theft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very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real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problem, 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they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don’t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need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SSN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until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after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you’ve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been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hired,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anyway.</w:t>
      </w:r>
    </w:p>
    <w:p w14:paraId="5BF64581" w14:textId="77777777" w:rsidR="00874AE7" w:rsidRPr="0077388D" w:rsidRDefault="00741D1C">
      <w:pPr>
        <w:tabs>
          <w:tab w:val="left" w:pos="660"/>
        </w:tabs>
        <w:spacing w:before="17" w:line="240" w:lineRule="exact"/>
        <w:ind w:left="660" w:right="81" w:hanging="360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Personal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information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that</w:t>
      </w:r>
      <w:r w:rsidRPr="0077388D">
        <w:rPr>
          <w:rFonts w:asciiTheme="minorHAnsi" w:eastAsia="Arial Narrow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could</w:t>
      </w:r>
      <w:r w:rsidRPr="0077388D">
        <w:rPr>
          <w:rFonts w:asciiTheme="minorHAnsi" w:eastAsia="Arial Narrow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be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used</w:t>
      </w:r>
      <w:r w:rsidRPr="0077388D">
        <w:rPr>
          <w:rFonts w:asciiTheme="minorHAnsi" w:eastAsia="Arial Narrow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to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discriminate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against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you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.</w:t>
      </w:r>
      <w:r w:rsidRPr="0077388D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employer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doesn’t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need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know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age,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race, religion,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gender,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marital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status,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whether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 not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have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kids,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nation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origin,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weight,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height,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sexual orientation,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politics.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None</w:t>
      </w:r>
      <w:r w:rsidRPr="0077388D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has</w:t>
      </w:r>
      <w:r w:rsidRPr="0077388D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anything</w:t>
      </w:r>
      <w:r w:rsidRPr="0077388D">
        <w:rPr>
          <w:rFonts w:asciiTheme="minorHAnsi" w:eastAsia="Arial Narrow" w:hAnsiTheme="minorHAnsi" w:cstheme="minorHAnsi"/>
          <w:b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do</w:t>
      </w:r>
      <w:r w:rsidRPr="0077388D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with</w:t>
      </w:r>
      <w:r w:rsidRPr="0077388D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ability</w:t>
      </w:r>
      <w:r w:rsidRPr="0077388D">
        <w:rPr>
          <w:rFonts w:asciiTheme="minorHAnsi" w:eastAsia="Arial Narrow" w:hAnsiTheme="minorHAnsi" w:cstheme="minorHAnsi"/>
          <w:b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carry</w:t>
      </w:r>
      <w:r w:rsidRPr="0077388D">
        <w:rPr>
          <w:rFonts w:asciiTheme="minorHAnsi" w:eastAsia="Arial Narrow" w:hAnsiTheme="minorHAnsi" w:cstheme="minorHAnsi"/>
          <w:b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out</w:t>
      </w:r>
      <w:r w:rsidRPr="0077388D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b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requirements</w:t>
      </w:r>
      <w:r w:rsidRPr="0077388D">
        <w:rPr>
          <w:rFonts w:asciiTheme="minorHAnsi" w:eastAsia="Arial Narrow" w:hAnsiTheme="minorHAnsi" w:cstheme="minorHAnsi"/>
          <w:b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b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>the job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.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It’s</w:t>
      </w:r>
      <w:r w:rsidRPr="0077388D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illegal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employers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even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ask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infor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m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ation while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you’re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applying,</w:t>
      </w:r>
      <w:r w:rsidRPr="0077388D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so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shouldn’t</w:t>
      </w:r>
      <w:r w:rsidRPr="0077388D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volunteer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 information.</w:t>
      </w:r>
    </w:p>
    <w:p w14:paraId="11D55E6D" w14:textId="77777777" w:rsidR="00874AE7" w:rsidRPr="0077388D" w:rsidRDefault="00741D1C">
      <w:pPr>
        <w:tabs>
          <w:tab w:val="left" w:pos="660"/>
        </w:tabs>
        <w:spacing w:before="13" w:line="240" w:lineRule="exact"/>
        <w:ind w:left="660" w:right="83" w:hanging="360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References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.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only</w:t>
      </w:r>
      <w:r w:rsidRPr="0077388D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person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who’s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name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should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</w:t>
      </w:r>
      <w:r w:rsidRPr="0077388D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yourself.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It’s</w:t>
      </w:r>
      <w:r w:rsidRPr="0077388D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good</w:t>
      </w:r>
      <w:r w:rsidRPr="0077388D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have</w:t>
      </w:r>
      <w:r w:rsidRPr="0077388D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references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 can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give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employer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when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they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ask,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but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they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should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always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sepa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ate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document, which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give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 employer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only</w:t>
      </w:r>
      <w:r w:rsidRPr="0077388D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after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they’ve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asked.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It’s</w:t>
      </w:r>
      <w:r w:rsidRPr="0077388D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common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conc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ude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“References Available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Upon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Request,”</w:t>
      </w:r>
      <w:r w:rsidRPr="0077388D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and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there’s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nothing</w:t>
      </w:r>
      <w:r w:rsidRPr="0077388D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wrong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including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that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if</w:t>
      </w:r>
      <w:r w:rsidRPr="0077388D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have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room,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but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it’s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generally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assumed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by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most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employers that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can provide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references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when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asked.</w:t>
      </w:r>
    </w:p>
    <w:p w14:paraId="4194390A" w14:textId="77777777" w:rsidR="00874AE7" w:rsidRPr="0077388D" w:rsidRDefault="00741D1C">
      <w:pPr>
        <w:tabs>
          <w:tab w:val="left" w:pos="640"/>
        </w:tabs>
        <w:spacing w:before="13" w:line="240" w:lineRule="exact"/>
        <w:ind w:left="660" w:right="82" w:hanging="360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Anything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negative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.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Did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get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fired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from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previous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job?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Did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get</w:t>
      </w:r>
      <w:r w:rsidRPr="0077388D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laid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off</w:t>
      </w:r>
      <w:r w:rsidRPr="0077388D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because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boss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ran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company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into the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ground?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Do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hate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eating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vegetables? Whatever</w:t>
      </w:r>
      <w:r w:rsidRPr="0077388D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</w:t>
      </w:r>
      <w:r w:rsidRPr="0077388D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is,</w:t>
      </w:r>
      <w:r w:rsidRPr="0077388D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keep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</w:t>
      </w:r>
      <w:r w:rsidRPr="0077388D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yourself.</w:t>
      </w:r>
      <w:r w:rsidRPr="0077388D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don’t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want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look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like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 complainer,</w:t>
      </w:r>
      <w:r w:rsidRPr="0077388D">
        <w:rPr>
          <w:rFonts w:asciiTheme="minorHAnsi" w:eastAsia="Arial Narrow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certainly</w:t>
      </w:r>
      <w:r w:rsidRPr="0077388D">
        <w:rPr>
          <w:rFonts w:asciiTheme="minorHAnsi" w:eastAsia="Arial Narrow" w:hAnsiTheme="minorHAnsi" w:cstheme="minorHAnsi"/>
          <w:spacing w:val="1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don’t</w:t>
      </w:r>
      <w:r w:rsidRPr="0077388D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want</w:t>
      </w:r>
      <w:r w:rsidRPr="0077388D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1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look</w:t>
      </w:r>
      <w:r w:rsidRPr="0077388D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like</w:t>
      </w:r>
      <w:r w:rsidRPr="0077388D">
        <w:rPr>
          <w:rFonts w:asciiTheme="minorHAnsi" w:eastAsia="Arial Narrow" w:hAnsiTheme="minorHAnsi" w:cstheme="minorHAnsi"/>
          <w:spacing w:val="1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1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ckstabber.</w:t>
      </w:r>
      <w:r w:rsidRPr="0077388D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Only</w:t>
      </w:r>
      <w:r w:rsidRPr="0077388D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provide</w:t>
      </w:r>
      <w:r w:rsidRPr="0077388D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positive</w:t>
      </w:r>
      <w:r w:rsidRPr="0077388D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information</w:t>
      </w:r>
      <w:r w:rsidRPr="0077388D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about</w:t>
      </w:r>
      <w:r w:rsidRPr="0077388D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yourself, 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never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badmouth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previous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employer,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even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if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working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>o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them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was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worst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exper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ence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entire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life.</w:t>
      </w:r>
    </w:p>
    <w:p w14:paraId="6E5D0C5F" w14:textId="77777777" w:rsidR="00874AE7" w:rsidRPr="0077388D" w:rsidRDefault="00741D1C">
      <w:pPr>
        <w:tabs>
          <w:tab w:val="left" w:pos="660"/>
        </w:tabs>
        <w:spacing w:before="13" w:line="240" w:lineRule="exact"/>
        <w:ind w:left="660" w:right="82" w:hanging="360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First</w:t>
      </w:r>
      <w:r w:rsidRPr="0077388D">
        <w:rPr>
          <w:rFonts w:asciiTheme="minorHAnsi" w:eastAsia="Arial Narrow" w:hAnsiTheme="minorHAnsi" w:cstheme="minorHAnsi"/>
          <w:spacing w:val="29"/>
          <w:sz w:val="22"/>
          <w:szCs w:val="22"/>
          <w:u w:val="single" w:color="000000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person</w:t>
      </w:r>
      <w:r w:rsidRPr="0077388D">
        <w:rPr>
          <w:rFonts w:asciiTheme="minorHAnsi" w:eastAsia="Arial Narrow" w:hAnsiTheme="minorHAnsi" w:cstheme="minorHAnsi"/>
          <w:spacing w:val="27"/>
          <w:sz w:val="22"/>
          <w:szCs w:val="22"/>
          <w:u w:val="single" w:color="000000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pronouns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.</w:t>
      </w:r>
      <w:r w:rsidRPr="0077388D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Using</w:t>
      </w:r>
      <w:r w:rsidRPr="0077388D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words</w:t>
      </w:r>
      <w:r w:rsidRPr="0077388D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like</w:t>
      </w:r>
      <w:r w:rsidRPr="0077388D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“I,”</w:t>
      </w:r>
      <w:r w:rsidRPr="0077388D">
        <w:rPr>
          <w:rFonts w:asciiTheme="minorHAnsi" w:eastAsia="Arial Narrow" w:hAnsiTheme="minorHAnsi" w:cstheme="minorHAnsi"/>
          <w:spacing w:val="3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“me,”</w:t>
      </w:r>
      <w:r w:rsidRPr="0077388D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“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y,”</w:t>
      </w:r>
      <w:r w:rsidRPr="0077388D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etc,</w:t>
      </w:r>
      <w:r w:rsidRPr="0077388D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just</w:t>
      </w:r>
      <w:r w:rsidRPr="0077388D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doesn’t</w:t>
      </w:r>
      <w:r w:rsidRPr="0077388D">
        <w:rPr>
          <w:rFonts w:asciiTheme="minorHAnsi" w:eastAsia="Arial Narrow" w:hAnsiTheme="minorHAnsi" w:cstheme="minorHAnsi"/>
          <w:spacing w:val="2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look</w:t>
      </w:r>
      <w:r w:rsidRPr="0077388D">
        <w:rPr>
          <w:rFonts w:asciiTheme="minorHAnsi" w:eastAsia="Arial Narrow" w:hAnsiTheme="minorHAnsi" w:cstheme="minorHAnsi"/>
          <w:spacing w:val="2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very</w:t>
      </w:r>
      <w:r w:rsidRPr="0077388D">
        <w:rPr>
          <w:rFonts w:asciiTheme="minorHAnsi" w:eastAsia="Arial Narrow" w:hAnsiTheme="minorHAnsi" w:cstheme="minorHAnsi"/>
          <w:spacing w:val="2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professional.</w:t>
      </w:r>
      <w:r w:rsidRPr="0077388D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Avoid</w:t>
      </w:r>
      <w:r w:rsidRPr="0077388D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them,</w:t>
      </w:r>
      <w:r w:rsidRPr="0077388D">
        <w:rPr>
          <w:rFonts w:asciiTheme="minorHAnsi" w:eastAsia="Arial Narrow" w:hAnsiTheme="minorHAnsi" w:cstheme="minorHAnsi"/>
          <w:spacing w:val="2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which should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easier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if</w:t>
      </w:r>
      <w:r w:rsidRPr="0077388D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you’re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making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effort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start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sentences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verbs.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only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place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it’s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appropriate to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first person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pronoun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Objective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sta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ement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possibly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referring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“we” on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group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project,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but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try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avoid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it.</w:t>
      </w:r>
    </w:p>
    <w:p w14:paraId="02B08D41" w14:textId="77777777" w:rsidR="00874AE7" w:rsidRPr="0077388D" w:rsidRDefault="00741D1C">
      <w:pPr>
        <w:spacing w:line="260" w:lineRule="exact"/>
        <w:ind w:left="30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7388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pacing w:val="-51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  <w:u w:val="single" w:color="000000"/>
        </w:rPr>
        <w:t>Your</w:t>
      </w:r>
      <w:r w:rsidRPr="0077388D">
        <w:rPr>
          <w:rFonts w:asciiTheme="minorHAnsi" w:eastAsia="Arial Narrow" w:hAnsiTheme="minorHAnsi" w:cstheme="minorHAnsi"/>
          <w:spacing w:val="-4"/>
          <w:position w:val="-1"/>
          <w:sz w:val="22"/>
          <w:szCs w:val="22"/>
          <w:u w:val="single" w:color="000000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  <w:u w:val="single" w:color="000000"/>
        </w:rPr>
        <w:t>pictur</w:t>
      </w:r>
      <w:r w:rsidRPr="0077388D">
        <w:rPr>
          <w:rFonts w:asciiTheme="minorHAnsi" w:eastAsia="Arial Narrow" w:hAnsiTheme="minorHAnsi" w:cstheme="minorHAnsi"/>
          <w:spacing w:val="-1"/>
          <w:position w:val="-1"/>
          <w:sz w:val="22"/>
          <w:szCs w:val="22"/>
          <w:u w:val="single" w:color="000000"/>
        </w:rPr>
        <w:t>e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.</w:t>
      </w:r>
      <w:r w:rsidRPr="0077388D">
        <w:rPr>
          <w:rFonts w:asciiTheme="minorHAnsi" w:eastAsia="Arial Narrow" w:hAnsiTheme="minorHAnsi" w:cstheme="minorHAnsi"/>
          <w:spacing w:val="-6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You’re</w:t>
      </w:r>
      <w:r w:rsidRPr="0077388D">
        <w:rPr>
          <w:rFonts w:asciiTheme="minorHAnsi" w:eastAsia="Arial Narrow" w:hAnsiTheme="minorHAnsi" w:cstheme="minorHAnsi"/>
          <w:spacing w:val="-5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applying</w:t>
      </w:r>
      <w:r w:rsidRPr="0077388D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for</w:t>
      </w:r>
      <w:r w:rsidRPr="0077388D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professional</w:t>
      </w:r>
      <w:r w:rsidRPr="0077388D">
        <w:rPr>
          <w:rFonts w:asciiTheme="minorHAnsi" w:eastAsia="Arial Narrow" w:hAnsiTheme="minorHAnsi" w:cstheme="minorHAnsi"/>
          <w:spacing w:val="-10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position,</w:t>
      </w:r>
      <w:r w:rsidRPr="0077388D">
        <w:rPr>
          <w:rFonts w:asciiTheme="minorHAnsi" w:eastAsia="Arial Narrow" w:hAnsiTheme="minorHAnsi" w:cstheme="minorHAnsi"/>
          <w:spacing w:val="-7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not</w:t>
      </w:r>
      <w:r w:rsidRPr="0077388D">
        <w:rPr>
          <w:rFonts w:asciiTheme="minorHAnsi" w:eastAsia="Arial Narrow" w:hAnsiTheme="minorHAnsi" w:cstheme="minorHAnsi"/>
          <w:spacing w:val="-3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auditioning</w:t>
      </w:r>
      <w:r w:rsidRPr="0077388D">
        <w:rPr>
          <w:rFonts w:asciiTheme="minorHAnsi" w:eastAsia="Arial Narrow" w:hAnsiTheme="minorHAnsi" w:cstheme="minorHAnsi"/>
          <w:spacing w:val="-9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for</w:t>
      </w:r>
      <w:r w:rsidRPr="0077388D">
        <w:rPr>
          <w:rFonts w:asciiTheme="minorHAnsi" w:eastAsia="Arial Narrow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TV show.</w:t>
      </w:r>
      <w:r w:rsidRPr="0077388D">
        <w:rPr>
          <w:rFonts w:asciiTheme="minorHAnsi" w:eastAsia="Arial Narrow" w:hAnsiTheme="minorHAnsi" w:cstheme="minorHAnsi"/>
          <w:spacing w:val="-5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They</w:t>
      </w:r>
      <w:r w:rsidRPr="0077388D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don’t</w:t>
      </w:r>
      <w:r w:rsidRPr="0077388D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need</w:t>
      </w:r>
      <w:r w:rsidRPr="0077388D">
        <w:rPr>
          <w:rFonts w:asciiTheme="minorHAnsi" w:eastAsia="Arial Narrow" w:hAnsiTheme="minorHAnsi" w:cstheme="minorHAnsi"/>
          <w:spacing w:val="-4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position w:val="-1"/>
          <w:sz w:val="22"/>
          <w:szCs w:val="22"/>
        </w:rPr>
        <w:t>headshot.</w:t>
      </w:r>
    </w:p>
    <w:p w14:paraId="4A27AA17" w14:textId="77777777" w:rsidR="00874AE7" w:rsidRPr="0077388D" w:rsidRDefault="00874AE7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6EB50607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B52AF0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3CFE5A" w14:textId="77777777" w:rsidR="00874AE7" w:rsidRPr="0077388D" w:rsidRDefault="00741D1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RECRUITERS’ TOP 10 RESUME PET PEEVES</w:t>
      </w:r>
    </w:p>
    <w:p w14:paraId="54F668E8" w14:textId="77777777" w:rsidR="00874AE7" w:rsidRPr="0077388D" w:rsidRDefault="00741D1C">
      <w:pPr>
        <w:spacing w:before="96"/>
        <w:ind w:left="120" w:right="188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Recently,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ResumeDoctor.com</w:t>
      </w:r>
      <w:r w:rsidRPr="0077388D">
        <w:rPr>
          <w:rFonts w:asciiTheme="minorHAnsi" w:eastAsia="Arial Narrow" w:hAnsiTheme="minorHAnsi" w:cstheme="minorHAnsi"/>
          <w:position w:val="6"/>
          <w:sz w:val="22"/>
          <w:szCs w:val="22"/>
        </w:rPr>
        <w:t>1</w:t>
      </w:r>
      <w:r w:rsidRPr="0077388D">
        <w:rPr>
          <w:rFonts w:asciiTheme="minorHAnsi" w:eastAsia="Arial Narrow" w:hAnsiTheme="minorHAnsi" w:cstheme="minorHAnsi"/>
          <w:spacing w:val="2"/>
          <w:position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asked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more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than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2,500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recruiters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from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variety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industries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what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their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pet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peeves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were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when it comes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resumes:</w:t>
      </w:r>
    </w:p>
    <w:p w14:paraId="0C237E8D" w14:textId="77777777" w:rsidR="00874AE7" w:rsidRPr="0077388D" w:rsidRDefault="00874AE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8BA9AC6" w14:textId="77777777" w:rsidR="00874AE7" w:rsidRPr="0077388D" w:rsidRDefault="00741D1C">
      <w:pPr>
        <w:ind w:left="84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1.) </w:t>
      </w:r>
      <w:r w:rsidRPr="0077388D">
        <w:rPr>
          <w:rFonts w:asciiTheme="minorHAnsi" w:eastAsia="Arial Narrow" w:hAnsiTheme="minorHAnsi" w:cstheme="minorHAnsi"/>
          <w:spacing w:val="4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Spelling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Errors,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Typos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Poor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Grammar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–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make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sure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spell-check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proofread</w:t>
      </w:r>
    </w:p>
    <w:p w14:paraId="39D07692" w14:textId="77777777" w:rsidR="00874AE7" w:rsidRPr="0077388D" w:rsidRDefault="00741D1C">
      <w:pPr>
        <w:ind w:left="84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2.) </w:t>
      </w:r>
      <w:r w:rsidRPr="0077388D">
        <w:rPr>
          <w:rFonts w:asciiTheme="minorHAnsi" w:eastAsia="Arial Narrow" w:hAnsiTheme="minorHAnsi" w:cstheme="minorHAnsi"/>
          <w:spacing w:val="4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Too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Duty-Oriented</w:t>
      </w:r>
      <w:r w:rsidRPr="0077388D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–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don’t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just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write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company’s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summary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posi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t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ion,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explain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accomplishments</w:t>
      </w:r>
    </w:p>
    <w:p w14:paraId="0D619450" w14:textId="77777777" w:rsidR="00874AE7" w:rsidRPr="0077388D" w:rsidRDefault="00741D1C">
      <w:pPr>
        <w:ind w:left="84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3.) </w:t>
      </w:r>
      <w:r w:rsidRPr="0077388D">
        <w:rPr>
          <w:rFonts w:asciiTheme="minorHAnsi" w:eastAsia="Arial Narrow" w:hAnsiTheme="minorHAnsi" w:cstheme="minorHAnsi"/>
          <w:spacing w:val="4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Inaccurate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Dates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None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at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All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–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this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missing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inaccurate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information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could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send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up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flags</w:t>
      </w:r>
    </w:p>
    <w:p w14:paraId="7383694C" w14:textId="77777777" w:rsidR="00874AE7" w:rsidRPr="0077388D" w:rsidRDefault="00741D1C">
      <w:pPr>
        <w:ind w:left="84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4.) </w:t>
      </w:r>
      <w:r w:rsidRPr="0077388D">
        <w:rPr>
          <w:rFonts w:asciiTheme="minorHAnsi" w:eastAsia="Arial Narrow" w:hAnsiTheme="minorHAnsi" w:cstheme="minorHAnsi"/>
          <w:spacing w:val="4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Inaccurate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Missing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Contact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Information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–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if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recruiter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can’t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reach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they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will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move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on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someone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else</w:t>
      </w:r>
    </w:p>
    <w:p w14:paraId="136B7735" w14:textId="77777777" w:rsidR="00874AE7" w:rsidRPr="0077388D" w:rsidRDefault="00741D1C">
      <w:pPr>
        <w:ind w:left="84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5.) </w:t>
      </w:r>
      <w:r w:rsidRPr="0077388D">
        <w:rPr>
          <w:rFonts w:asciiTheme="minorHAnsi" w:eastAsia="Arial Narrow" w:hAnsiTheme="minorHAnsi" w:cstheme="minorHAnsi"/>
          <w:spacing w:val="4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Poor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Formatting</w:t>
      </w:r>
    </w:p>
    <w:p w14:paraId="1CC8E3A1" w14:textId="77777777" w:rsidR="00874AE7" w:rsidRPr="0077388D" w:rsidRDefault="00741D1C">
      <w:pPr>
        <w:ind w:left="84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6.) </w:t>
      </w:r>
      <w:r w:rsidRPr="0077388D">
        <w:rPr>
          <w:rFonts w:asciiTheme="minorHAnsi" w:eastAsia="Arial Narrow" w:hAnsiTheme="minorHAnsi" w:cstheme="minorHAnsi"/>
          <w:spacing w:val="4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Functional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Resumes</w:t>
      </w:r>
    </w:p>
    <w:p w14:paraId="61D153E1" w14:textId="77777777" w:rsidR="00874AE7" w:rsidRPr="0077388D" w:rsidRDefault="00741D1C">
      <w:pPr>
        <w:ind w:left="84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7.) </w:t>
      </w:r>
      <w:r w:rsidRPr="0077388D">
        <w:rPr>
          <w:rFonts w:asciiTheme="minorHAnsi" w:eastAsia="Arial Narrow" w:hAnsiTheme="minorHAnsi" w:cstheme="minorHAnsi"/>
          <w:spacing w:val="4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Long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Resumes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–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too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much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information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will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simply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waste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recruiter’s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time</w:t>
      </w:r>
    </w:p>
    <w:p w14:paraId="368BC803" w14:textId="77777777" w:rsidR="00874AE7" w:rsidRPr="0077388D" w:rsidRDefault="00741D1C">
      <w:pPr>
        <w:ind w:left="84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8.) </w:t>
      </w:r>
      <w:r w:rsidRPr="0077388D">
        <w:rPr>
          <w:rFonts w:asciiTheme="minorHAnsi" w:eastAsia="Arial Narrow" w:hAnsiTheme="minorHAnsi" w:cstheme="minorHAnsi"/>
          <w:spacing w:val="4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Long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Paragraphs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–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stay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focused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concise</w:t>
      </w:r>
    </w:p>
    <w:p w14:paraId="2B84FCCC" w14:textId="77777777" w:rsidR="00874AE7" w:rsidRPr="0077388D" w:rsidRDefault="00741D1C">
      <w:pPr>
        <w:ind w:left="84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9.) </w:t>
      </w:r>
      <w:r w:rsidRPr="0077388D">
        <w:rPr>
          <w:rFonts w:asciiTheme="minorHAnsi" w:eastAsia="Arial Narrow" w:hAnsiTheme="minorHAnsi" w:cstheme="minorHAnsi"/>
          <w:spacing w:val="4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Unqualified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Candidates</w:t>
      </w:r>
    </w:p>
    <w:p w14:paraId="27E2F28E" w14:textId="77777777" w:rsidR="00874AE7" w:rsidRPr="0077388D" w:rsidRDefault="00741D1C">
      <w:pPr>
        <w:ind w:left="840"/>
        <w:rPr>
          <w:rFonts w:asciiTheme="minorHAnsi" w:eastAsia="Arial Narrow" w:hAnsiTheme="minorHAnsi" w:cstheme="minorHAnsi"/>
          <w:sz w:val="22"/>
          <w:szCs w:val="22"/>
        </w:rPr>
        <w:sectPr w:rsidR="00874AE7" w:rsidRPr="0077388D">
          <w:footerReference w:type="default" r:id="rId10"/>
          <w:pgSz w:w="12240" w:h="15840"/>
          <w:pgMar w:top="940" w:right="960" w:bottom="280" w:left="960" w:header="0" w:footer="727" w:gutter="0"/>
          <w:pgNumType w:start="6"/>
          <w:cols w:space="720"/>
        </w:sect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10.)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Personal</w:t>
      </w:r>
      <w:r w:rsidRPr="0077388D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Information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Unrelated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Job</w:t>
      </w:r>
    </w:p>
    <w:p w14:paraId="48800043" w14:textId="77777777" w:rsidR="00874AE7" w:rsidRPr="0077388D" w:rsidRDefault="00741D1C">
      <w:pPr>
        <w:spacing w:before="76"/>
        <w:ind w:left="12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  <w:u w:val="single" w:color="000000"/>
        </w:rPr>
        <w:lastRenderedPageBreak/>
        <w:t>ACTION VERBS</w:t>
      </w:r>
    </w:p>
    <w:p w14:paraId="7196D989" w14:textId="77777777" w:rsidR="00874AE7" w:rsidRPr="0077388D" w:rsidRDefault="00741D1C">
      <w:pPr>
        <w:spacing w:before="60"/>
        <w:ind w:left="120" w:right="82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sz w:val="22"/>
          <w:szCs w:val="22"/>
        </w:rPr>
        <w:t>Good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action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verbs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can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mean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difference when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it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comes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getting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foot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door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being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invited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inter</w:t>
      </w:r>
      <w:r w:rsidRPr="0077388D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iew. Remember,</w:t>
      </w:r>
      <w:r w:rsidRPr="0077388D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 hiring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manager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probably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sees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dozens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of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resumes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for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each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position</w:t>
      </w:r>
      <w:r w:rsidRPr="0077388D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they’re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trying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fill,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each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 similar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list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skills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 experience. The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key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</w:t>
      </w:r>
      <w:r w:rsidRPr="0077388D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make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sure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yours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gets</w:t>
      </w:r>
      <w:r w:rsidRPr="0077388D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noticed.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When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describing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experience, try</w:t>
      </w:r>
      <w:r w:rsidRPr="0077388D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start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each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sentence with</w:t>
      </w:r>
      <w:r w:rsidRPr="0077388D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</w:t>
      </w:r>
      <w:r w:rsidRPr="0077388D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action</w:t>
      </w:r>
      <w:r w:rsidRPr="0077388D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verb. Don’t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use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the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same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verb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repeatedly,</w:t>
      </w:r>
      <w:r w:rsidRPr="0077388D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and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don’t</w:t>
      </w:r>
      <w:r w:rsidRPr="0077388D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limit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yourself</w:t>
      </w:r>
      <w:r w:rsidRPr="0077388D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to</w:t>
      </w:r>
      <w:r w:rsidRPr="0077388D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this</w:t>
      </w:r>
      <w:r w:rsidRPr="0077388D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list.</w:t>
      </w:r>
    </w:p>
    <w:p w14:paraId="43245CBF" w14:textId="77777777" w:rsidR="00874AE7" w:rsidRPr="0077388D" w:rsidRDefault="00874AE7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6506EE84" w14:textId="77777777" w:rsidR="00874AE7" w:rsidRPr="0077388D" w:rsidRDefault="00741D1C">
      <w:pPr>
        <w:ind w:left="120" w:right="153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A-B: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accelerated, acclimated, accompanied, accomplished, achieved,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acquired, acted, activated, actuated, adapted, added, addressed, adhered, adjusted, administered, admitted, adopted, advanced, advertised, ad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ised, advocated, aided, aired, affected, allocated,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altere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d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, amended, amplified, analyzed, answered, anticipated, appointed, appraised, approached, approved, arbitrated, arranged, ascertained, asked, assembl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d, assigned, assumed, assessed, assisted, attained, attracted, audited,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augmented, authored, authori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zed, automated, awarded, avail, balance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, bargained, borrowed, bought, broadened, budgeted, built</w:t>
      </w:r>
    </w:p>
    <w:p w14:paraId="55F923B4" w14:textId="77777777" w:rsidR="00874AE7" w:rsidRPr="0077388D" w:rsidRDefault="00874AE7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51DBA3DB" w14:textId="77777777" w:rsidR="00874AE7" w:rsidRPr="0077388D" w:rsidRDefault="00741D1C">
      <w:pPr>
        <w:ind w:left="120" w:right="367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C: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calculated, canvassed, capitalized, captured, carried, out, cast, cataloged, centralized, challenged, chaired, changed, channeled, charted, checked, chose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, circulated, clarified, classified, cleared, closed, co-authored, cold, called, collaborated, collected, combined, commissioned, committed, communicated, compared, compiled, complied, completed,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composed, computed, conceived, conceptualized, concluded, co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ndensed, conducted, conferred, consolidated, constructed, consulted, contracted, contrasted, contributed, contrived, controlled, converted, convinced, coordinated, corrected, corresponded, counseled, counted, created, critiqued, cultivated</w:t>
      </w:r>
    </w:p>
    <w:p w14:paraId="7229DEE0" w14:textId="77777777" w:rsidR="00874AE7" w:rsidRPr="0077388D" w:rsidRDefault="00874AE7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4B581ACE" w14:textId="77777777" w:rsidR="00874AE7" w:rsidRPr="0077388D" w:rsidRDefault="00741D1C">
      <w:pPr>
        <w:ind w:left="120" w:right="285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D: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debugged, de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cided, decentralized, decreased, deferred, defined, delegated, delivered, demonstrated, depreciated, described, designated, designed, determined, developed, devised, devoted, diagrammed, dir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cted, disclosed, discounted, discovered, dispatched, displayed, d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issembled, distinguished, distributed, diversified, divested, documented, doubled, drafted</w:t>
      </w:r>
    </w:p>
    <w:p w14:paraId="0E092C2D" w14:textId="77777777" w:rsidR="00874AE7" w:rsidRPr="0077388D" w:rsidRDefault="00874AE7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0F07DF0" w14:textId="77777777" w:rsidR="00874AE7" w:rsidRPr="0077388D" w:rsidRDefault="00741D1C">
      <w:pPr>
        <w:ind w:left="120" w:right="521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E: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earned, eased, edited, effected, elected, eliminated, employed, enabled, encouraged, endorsed, enforced, engaged, engineered, 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nhanced, enlarged, enriched, enter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ed, entertained, established, estimated, evaluated, examined, exceeded, exchanged, executed, exempted, exercised, expanded, expedited, explained, exposed, extended, extracted, extrapolated</w:t>
      </w:r>
    </w:p>
    <w:p w14:paraId="751C0D84" w14:textId="77777777" w:rsidR="00874AE7" w:rsidRPr="0077388D" w:rsidRDefault="00874AE7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503F7D09" w14:textId="77777777" w:rsidR="00874AE7" w:rsidRPr="0077388D" w:rsidRDefault="00741D1C">
      <w:pPr>
        <w:ind w:left="120" w:right="254"/>
        <w:jc w:val="both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F-H: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facilitated, familiarized, fashioned, fielded,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figured, financed, fit, focused, forecasted, formalized, formed, formulated, fo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tified, found, founded, framed, fulfilled, functioned, furnished, gained, gathered, gauged, gave, generated, governed, graded, granted, greeted, grouped, guided, handled, heade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d, hired, hosted</w:t>
      </w:r>
    </w:p>
    <w:p w14:paraId="2EAC9451" w14:textId="77777777" w:rsidR="00874AE7" w:rsidRPr="0077388D" w:rsidRDefault="00874AE7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2DC2BD4C" w14:textId="77777777" w:rsidR="00874AE7" w:rsidRPr="0077388D" w:rsidRDefault="00741D1C">
      <w:pPr>
        <w:ind w:left="120" w:right="631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I: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identified, illustrated, illuminated, implemented, improved, improvised, inaugurated, indoctrinated, increased, incurred, induced, influenced, informed, initiated, innovated, inquired, inspected, inspired,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installed,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instigated, instilled, instituted, instructed, insur</w:t>
      </w:r>
      <w:r w:rsidRPr="0077388D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d, interfaced, interpreted, interviewed, introduced, invented, inventoried, inves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ed, investigated, invited, involved, isolated, issued</w:t>
      </w:r>
    </w:p>
    <w:p w14:paraId="22E4C63B" w14:textId="77777777" w:rsidR="00874AE7" w:rsidRPr="0077388D" w:rsidRDefault="00874AE7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3D95930F" w14:textId="77777777" w:rsidR="00874AE7" w:rsidRPr="0077388D" w:rsidRDefault="00741D1C">
      <w:pPr>
        <w:ind w:left="120" w:right="400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J-M: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joined, judged, launched, lectured, led, lightened, liquidate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d, litigated, lobbied, localized, located, maintained, managed, m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pped, marketed, maximized, measured, mediated, merchandised, merged, met, minimized, modeled, moderated, modernized, modified, monitored, motivated, moved, multiplied</w:t>
      </w:r>
    </w:p>
    <w:p w14:paraId="2E37872F" w14:textId="77777777" w:rsidR="00874AE7" w:rsidRPr="0077388D" w:rsidRDefault="00874AE7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2349DCA9" w14:textId="77777777" w:rsidR="00874AE7" w:rsidRPr="0077388D" w:rsidRDefault="00741D1C">
      <w:pPr>
        <w:ind w:left="120" w:right="623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N-O: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named, narrated,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negotiated, noticed, nurtured, observed, obtained, offered, offset, opened, operated, orchestrated, ordered,</w:t>
      </w:r>
      <w:r w:rsidRPr="0077388D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organized, oriented, originated, overhauled, oversaw</w:t>
      </w:r>
    </w:p>
    <w:p w14:paraId="63A2F6EA" w14:textId="77777777" w:rsidR="00874AE7" w:rsidRPr="0077388D" w:rsidRDefault="00874AE7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7DE75FB2" w14:textId="77777777" w:rsidR="00874AE7" w:rsidRPr="0077388D" w:rsidRDefault="00741D1C">
      <w:pPr>
        <w:ind w:left="120" w:right="273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P: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paid, participated, passed, patterned, penalized, perceived, performed, permitted, persuad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ed, phased, out, pinpointed, pioneered, placed, planned, polled, prepared, presented, preserved,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presided, prevented, priced, printed, prioritized, probed, processed, procure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, produced, profiled, programmed, projected, promoted, prompted, proposed, proved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, provided, publicized, published, purchased, pursued</w:t>
      </w:r>
    </w:p>
    <w:p w14:paraId="304F3710" w14:textId="77777777" w:rsidR="00874AE7" w:rsidRPr="0077388D" w:rsidRDefault="00874AE7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6A001CFA" w14:textId="77777777" w:rsidR="00874AE7" w:rsidRPr="0077388D" w:rsidRDefault="00741D1C">
      <w:pPr>
        <w:ind w:left="120" w:right="242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Q-R: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quantified, quoted, raised, ranked, rated, reacted, read, recei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ed, recommended, reconciled, recorded, recovered, recruited, rectified, redesigned, reduced, referred, refined, regained, regulated,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 rehabilitated, reinforced,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lastRenderedPageBreak/>
        <w:t>reinstated, rejected, related, remedie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, remodeled, renegotiated, reorganized, replaced, repai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ed, reported, represented, requested, researched, resolved, responded, restored, restructured, resulted, retained, retrieved, revampe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d, revealed, reversed,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reviewed, revised, revitalized, rewarded, routed</w:t>
      </w:r>
    </w:p>
    <w:p w14:paraId="21649D8E" w14:textId="77777777" w:rsidR="00874AE7" w:rsidRPr="0077388D" w:rsidRDefault="00874AE7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2BFD184B" w14:textId="77777777" w:rsidR="00874AE7" w:rsidRPr="0077388D" w:rsidRDefault="00741D1C">
      <w:pPr>
        <w:ind w:left="120" w:right="645"/>
        <w:rPr>
          <w:rFonts w:asciiTheme="minorHAnsi" w:eastAsia="Arial Narrow" w:hAnsiTheme="minorHAnsi" w:cstheme="minorHAnsi"/>
          <w:sz w:val="22"/>
          <w:szCs w:val="22"/>
        </w:r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S: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safeguarded, salvaged, saved, scheduled, screened, secured, segmented, selected, sent, separated, served, serviced, settled, s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 xml:space="preserve">aped, shortened, showed, shrank, signed, simplified,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sold, solved, spearheaded, specified, speculated, spoke, spread, stabilized, staffed, staged, standardized, steered, stimulated, strategized, streamlined, s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rengthened, stressed, structured, studied, submitted, substanti</w:t>
      </w:r>
      <w:r w:rsidRPr="0077388D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ted, substituted, suggested, summar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ized, superseded, supervised, supplied, supported, surpassed, surveyed, synchronized, synthesized, systematized</w:t>
      </w:r>
    </w:p>
    <w:p w14:paraId="2799C891" w14:textId="77777777" w:rsidR="00874AE7" w:rsidRPr="0077388D" w:rsidRDefault="00874AE7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51B03BEA" w14:textId="77777777" w:rsidR="00874AE7" w:rsidRPr="0077388D" w:rsidRDefault="00741D1C">
      <w:pPr>
        <w:ind w:left="120" w:right="141"/>
        <w:rPr>
          <w:rFonts w:asciiTheme="minorHAnsi" w:eastAsia="Arial Narrow" w:hAnsiTheme="minorHAnsi" w:cstheme="minorHAnsi"/>
          <w:sz w:val="22"/>
          <w:szCs w:val="22"/>
        </w:rPr>
        <w:sectPr w:rsidR="00874AE7" w:rsidRPr="0077388D">
          <w:pgSz w:w="12240" w:h="15840"/>
          <w:pgMar w:top="1160" w:right="600" w:bottom="280" w:left="600" w:header="0" w:footer="727" w:gutter="0"/>
          <w:cols w:space="720"/>
        </w:sectPr>
      </w:pPr>
      <w:r w:rsidRPr="0077388D">
        <w:rPr>
          <w:rFonts w:asciiTheme="minorHAnsi" w:eastAsia="Arial Narrow" w:hAnsiTheme="minorHAnsi" w:cstheme="minorHAnsi"/>
          <w:b/>
          <w:sz w:val="22"/>
          <w:szCs w:val="22"/>
        </w:rPr>
        <w:t xml:space="preserve">T-W: 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tabulated, tailored, targeted, taught, terminated, tested, tes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ified, tightened, took, traced, traded, trained, transacted, t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r</w:t>
      </w:r>
      <w:r w:rsidRPr="0077388D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77388D">
        <w:rPr>
          <w:rFonts w:asciiTheme="minorHAnsi" w:eastAsia="Arial Narrow" w:hAnsiTheme="minorHAnsi" w:cstheme="minorHAnsi"/>
          <w:sz w:val="22"/>
          <w:szCs w:val="22"/>
        </w:rPr>
        <w:t>nsferred, transformed, translated, transported, traveled, treated, tripled, uncovered, undertook, unified, united, updated, upgraded, used, utilized, validated, valued, verified, viewed, visited, weighed, welcomed, widened, witnessed, won, worked, wrote</w:t>
      </w:r>
    </w:p>
    <w:p w14:paraId="70F766A8" w14:textId="77777777" w:rsidR="00874AE7" w:rsidRPr="0077388D" w:rsidRDefault="00874AE7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5E2A3563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4F08A2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0AF762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C13DD9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6E801B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355039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5347F8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FC9D7A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324DDB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E179D7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0BF82F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3D1410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37A6B8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03B2D1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EFCAD2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44E4C1" w14:textId="77777777" w:rsidR="00874AE7" w:rsidRPr="0077388D" w:rsidRDefault="00741D1C">
      <w:pPr>
        <w:spacing w:before="19"/>
        <w:ind w:left="80" w:right="81" w:hanging="1"/>
        <w:jc w:val="center"/>
        <w:rPr>
          <w:rFonts w:asciiTheme="minorHAnsi" w:eastAsia="Arial" w:hAnsiTheme="minorHAnsi" w:cstheme="minorHAnsi"/>
          <w:sz w:val="22"/>
          <w:szCs w:val="22"/>
        </w:rPr>
        <w:sectPr w:rsidR="00874AE7" w:rsidRPr="0077388D">
          <w:pgSz w:w="12240" w:h="15840"/>
          <w:pgMar w:top="1480" w:right="1000" w:bottom="280" w:left="1000" w:header="0" w:footer="727" w:gutter="0"/>
          <w:cols w:space="720"/>
        </w:sectPr>
      </w:pPr>
      <w:r w:rsidRPr="0077388D">
        <w:rPr>
          <w:rFonts w:asciiTheme="minorHAnsi" w:eastAsia="Arial" w:hAnsiTheme="minorHAnsi" w:cstheme="minorHAnsi"/>
          <w:sz w:val="22"/>
          <w:szCs w:val="22"/>
        </w:rPr>
        <w:t>Remember: if your resume isn’t perfect, you won’t get invited for an interview and you won’t have an opportun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7388D">
        <w:rPr>
          <w:rFonts w:asciiTheme="minorHAnsi" w:eastAsia="Arial" w:hAnsiTheme="minorHAnsi" w:cstheme="minorHAnsi"/>
          <w:sz w:val="22"/>
          <w:szCs w:val="22"/>
        </w:rPr>
        <w:t>ty to prove you’re the perfect person for the job!</w:t>
      </w:r>
    </w:p>
    <w:p w14:paraId="3608B3BB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E3CAD4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E8DBD6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46A31E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EC91D6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A393B7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668635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3777F8" w14:textId="77777777" w:rsidR="00874AE7" w:rsidRPr="0077388D" w:rsidRDefault="00874AE7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7A024154" w14:textId="77777777" w:rsidR="00874AE7" w:rsidRPr="0077388D" w:rsidRDefault="00741D1C">
      <w:pPr>
        <w:spacing w:line="2100" w:lineRule="exact"/>
        <w:ind w:left="832" w:right="83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Sample</w:t>
      </w:r>
    </w:p>
    <w:p w14:paraId="4391245C" w14:textId="77777777" w:rsidR="00874AE7" w:rsidRPr="0077388D" w:rsidRDefault="00741D1C">
      <w:pPr>
        <w:ind w:left="-57" w:right="-55"/>
        <w:jc w:val="center"/>
        <w:rPr>
          <w:rFonts w:asciiTheme="minorHAnsi" w:eastAsia="Arial" w:hAnsiTheme="minorHAnsi" w:cstheme="minorHAnsi"/>
          <w:sz w:val="22"/>
          <w:szCs w:val="22"/>
        </w:rPr>
        <w:sectPr w:rsidR="00874AE7" w:rsidRPr="0077388D">
          <w:pgSz w:w="12240" w:h="15840"/>
          <w:pgMar w:top="1480" w:right="1560" w:bottom="280" w:left="1560" w:header="0" w:footer="727" w:gutter="0"/>
          <w:cols w:space="720"/>
        </w:sect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Resumes</w:t>
      </w:r>
    </w:p>
    <w:p w14:paraId="322CA62E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EFF47F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839869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7AB9C2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34F122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13A542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B79663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1143C2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61439D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6BCB96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6DDC08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9F14FF" w14:textId="77777777" w:rsidR="00874AE7" w:rsidRPr="0077388D" w:rsidRDefault="00874AE7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7AF54F61" w14:textId="77777777" w:rsidR="00874AE7" w:rsidRPr="0077388D" w:rsidRDefault="00741D1C">
      <w:pPr>
        <w:spacing w:before="19"/>
        <w:ind w:left="81" w:right="82" w:hanging="1"/>
        <w:jc w:val="center"/>
        <w:rPr>
          <w:rFonts w:asciiTheme="minorHAnsi" w:eastAsia="Arial" w:hAnsiTheme="minorHAnsi" w:cstheme="minorHAnsi"/>
          <w:sz w:val="22"/>
          <w:szCs w:val="22"/>
        </w:rPr>
        <w:sectPr w:rsidR="00874AE7" w:rsidRPr="0077388D">
          <w:pgSz w:w="12240" w:h="15840"/>
          <w:pgMar w:top="1480" w:right="1000" w:bottom="280" w:left="1000" w:header="0" w:footer="727" w:gutter="0"/>
          <w:cols w:space="720"/>
        </w:sectPr>
      </w:pPr>
      <w:r w:rsidRPr="0077388D">
        <w:rPr>
          <w:rFonts w:asciiTheme="minorHAnsi" w:eastAsia="Arial" w:hAnsiTheme="minorHAnsi" w:cstheme="minorHAnsi"/>
          <w:sz w:val="22"/>
          <w:szCs w:val="22"/>
        </w:rPr>
        <w:t>The examples in the following pages are intended as guidelines only. Remember: there’s more than one right way to create a resume. The final product should be unique to you, and not a copy of something you find here or anywhere else.</w:t>
      </w:r>
    </w:p>
    <w:p w14:paraId="2FF326CA" w14:textId="77777777" w:rsidR="00874AE7" w:rsidRPr="0077388D" w:rsidRDefault="00741D1C">
      <w:pPr>
        <w:spacing w:before="82"/>
        <w:ind w:left="106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lastRenderedPageBreak/>
        <w:t>Sa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7388D">
        <w:rPr>
          <w:rFonts w:asciiTheme="minorHAnsi" w:hAnsiTheme="minorHAnsi" w:cstheme="minorHAnsi"/>
          <w:sz w:val="22"/>
          <w:szCs w:val="22"/>
        </w:rPr>
        <w:t>le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#1: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sopho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ore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with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li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ited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professional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experience</w:t>
      </w:r>
    </w:p>
    <w:p w14:paraId="1E23D240" w14:textId="77777777" w:rsidR="00874AE7" w:rsidRPr="0077388D" w:rsidRDefault="00741D1C">
      <w:pPr>
        <w:spacing w:before="83" w:line="360" w:lineRule="exact"/>
        <w:ind w:left="3488" w:right="3428"/>
        <w:jc w:val="center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position w:val="-1"/>
          <w:sz w:val="22"/>
          <w:szCs w:val="22"/>
        </w:rPr>
        <w:t>JENNIFER Z. WILSON</w:t>
      </w:r>
    </w:p>
    <w:tbl>
      <w:tblPr>
        <w:tblW w:w="0" w:type="auto"/>
        <w:tblInd w:w="27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84"/>
        <w:gridCol w:w="3623"/>
        <w:gridCol w:w="3087"/>
      </w:tblGrid>
      <w:tr w:rsidR="0077388D" w:rsidRPr="0077388D" w14:paraId="798C0C64" w14:textId="77777777">
        <w:trPr>
          <w:trHeight w:hRule="exact" w:val="303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5F45A3EF" w14:textId="77777777" w:rsidR="00874AE7" w:rsidRPr="0077388D" w:rsidRDefault="00741D1C">
            <w:pPr>
              <w:spacing w:before="12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7388D">
              <w:rPr>
                <w:rFonts w:asciiTheme="minorHAnsi" w:hAnsiTheme="minorHAnsi" w:cstheme="minorHAnsi"/>
                <w:b/>
                <w:sz w:val="22"/>
                <w:szCs w:val="22"/>
              </w:rPr>
              <w:t>School Address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0DAEFAFE" w14:textId="77777777" w:rsidR="00874AE7" w:rsidRPr="0077388D" w:rsidRDefault="00741D1C">
            <w:pPr>
              <w:spacing w:before="12"/>
              <w:ind w:left="950"/>
              <w:rPr>
                <w:rFonts w:asciiTheme="minorHAnsi" w:hAnsiTheme="minorHAnsi" w:cstheme="minorHAnsi"/>
                <w:sz w:val="22"/>
                <w:szCs w:val="22"/>
              </w:rPr>
            </w:pPr>
            <w:hyperlink r:id="rId11">
              <w:r w:rsidRPr="0077388D">
                <w:rPr>
                  <w:rFonts w:asciiTheme="minorHAnsi" w:hAnsiTheme="minorHAnsi" w:cstheme="minorHAnsi"/>
                  <w:sz w:val="22"/>
                  <w:szCs w:val="22"/>
                </w:rPr>
                <w:t>jzwilson@bu.edu</w:t>
              </w:r>
            </w:hyperlink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CDF9CB9" w14:textId="77777777" w:rsidR="00874AE7" w:rsidRPr="0077388D" w:rsidRDefault="00741D1C">
            <w:pPr>
              <w:spacing w:before="12"/>
              <w:ind w:left="990"/>
              <w:rPr>
                <w:rFonts w:asciiTheme="minorHAnsi" w:hAnsiTheme="minorHAnsi" w:cstheme="minorHAnsi"/>
                <w:sz w:val="22"/>
                <w:szCs w:val="22"/>
              </w:rPr>
            </w:pPr>
            <w:r w:rsidRPr="0077388D">
              <w:rPr>
                <w:rFonts w:asciiTheme="minorHAnsi" w:hAnsiTheme="minorHAnsi" w:cstheme="minorHAnsi"/>
                <w:b/>
                <w:sz w:val="22"/>
                <w:szCs w:val="22"/>
              </w:rPr>
              <w:t>Permanent Address</w:t>
            </w:r>
          </w:p>
        </w:tc>
      </w:tr>
      <w:tr w:rsidR="0077388D" w:rsidRPr="0077388D" w14:paraId="2C85B9D6" w14:textId="77777777">
        <w:trPr>
          <w:trHeight w:hRule="exact" w:val="2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0CC45875" w14:textId="77777777" w:rsidR="00874AE7" w:rsidRPr="0077388D" w:rsidRDefault="00741D1C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7388D">
              <w:rPr>
                <w:rFonts w:asciiTheme="minorHAnsi" w:hAnsiTheme="minorHAnsi" w:cstheme="minorHAnsi"/>
                <w:sz w:val="22"/>
                <w:szCs w:val="22"/>
              </w:rPr>
              <w:t>10 Buick St, Box 1234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63824B5B" w14:textId="77777777" w:rsidR="00874AE7" w:rsidRPr="0077388D" w:rsidRDefault="00874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1891CD82" w14:textId="77777777" w:rsidR="00874AE7" w:rsidRPr="0077388D" w:rsidRDefault="00741D1C">
            <w:pPr>
              <w:spacing w:line="260" w:lineRule="exact"/>
              <w:ind w:left="1593"/>
              <w:rPr>
                <w:rFonts w:asciiTheme="minorHAnsi" w:hAnsiTheme="minorHAnsi" w:cstheme="minorHAnsi"/>
                <w:sz w:val="22"/>
                <w:szCs w:val="22"/>
              </w:rPr>
            </w:pPr>
            <w:r w:rsidRPr="0077388D">
              <w:rPr>
                <w:rFonts w:asciiTheme="minorHAnsi" w:hAnsiTheme="minorHAnsi" w:cstheme="minorHAnsi"/>
                <w:sz w:val="22"/>
                <w:szCs w:val="22"/>
              </w:rPr>
              <w:t>123 Any Street</w:t>
            </w:r>
          </w:p>
        </w:tc>
      </w:tr>
      <w:tr w:rsidR="0077388D" w:rsidRPr="0077388D" w14:paraId="34773BF3" w14:textId="77777777">
        <w:trPr>
          <w:trHeight w:hRule="exact" w:val="2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213716C5" w14:textId="77777777" w:rsidR="00874AE7" w:rsidRPr="0077388D" w:rsidRDefault="00741D1C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7388D">
              <w:rPr>
                <w:rFonts w:asciiTheme="minorHAnsi" w:hAnsiTheme="minorHAnsi" w:cstheme="minorHAnsi"/>
                <w:sz w:val="22"/>
                <w:szCs w:val="22"/>
              </w:rPr>
              <w:t>Boston, MA  02215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597136BE" w14:textId="77777777" w:rsidR="00874AE7" w:rsidRPr="0077388D" w:rsidRDefault="00874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674DF32F" w14:textId="77777777" w:rsidR="00874AE7" w:rsidRPr="0077388D" w:rsidRDefault="00741D1C">
            <w:pPr>
              <w:spacing w:line="260" w:lineRule="exact"/>
              <w:ind w:left="1207"/>
              <w:rPr>
                <w:rFonts w:asciiTheme="minorHAnsi" w:hAnsiTheme="minorHAnsi" w:cstheme="minorHAnsi"/>
                <w:sz w:val="22"/>
                <w:szCs w:val="22"/>
              </w:rPr>
            </w:pPr>
            <w:r w:rsidRPr="0077388D">
              <w:rPr>
                <w:rFonts w:asciiTheme="minorHAnsi" w:hAnsiTheme="minorHAnsi" w:cstheme="minorHAnsi"/>
                <w:sz w:val="22"/>
                <w:szCs w:val="22"/>
              </w:rPr>
              <w:t>Lenox, MA  01240</w:t>
            </w:r>
          </w:p>
        </w:tc>
      </w:tr>
      <w:tr w:rsidR="0077388D" w:rsidRPr="0077388D" w14:paraId="54FE57B3" w14:textId="77777777">
        <w:trPr>
          <w:trHeight w:hRule="exact" w:val="36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</w:tcPr>
          <w:p w14:paraId="5D43A601" w14:textId="77777777" w:rsidR="00874AE7" w:rsidRPr="0077388D" w:rsidRDefault="00741D1C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7388D">
              <w:rPr>
                <w:rFonts w:asciiTheme="minorHAnsi" w:hAnsiTheme="minorHAnsi" w:cstheme="minorHAnsi"/>
                <w:sz w:val="22"/>
                <w:szCs w:val="22"/>
              </w:rPr>
              <w:t>617.555.8913</w:t>
            </w:r>
          </w:p>
        </w:tc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07444E35" w14:textId="77777777" w:rsidR="00874AE7" w:rsidRPr="0077388D" w:rsidRDefault="00874AE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6278F290" w14:textId="77777777" w:rsidR="00874AE7" w:rsidRPr="0077388D" w:rsidRDefault="00741D1C">
            <w:pPr>
              <w:spacing w:line="260" w:lineRule="exact"/>
              <w:ind w:left="1727"/>
              <w:rPr>
                <w:rFonts w:asciiTheme="minorHAnsi" w:hAnsiTheme="minorHAnsi" w:cstheme="minorHAnsi"/>
                <w:sz w:val="22"/>
                <w:szCs w:val="22"/>
              </w:rPr>
            </w:pPr>
            <w:r w:rsidRPr="0077388D">
              <w:rPr>
                <w:rFonts w:asciiTheme="minorHAnsi" w:hAnsiTheme="minorHAnsi" w:cstheme="minorHAnsi"/>
                <w:sz w:val="22"/>
                <w:szCs w:val="22"/>
              </w:rPr>
              <w:t>413.555.9876</w:t>
            </w:r>
          </w:p>
        </w:tc>
      </w:tr>
    </w:tbl>
    <w:p w14:paraId="3C77629E" w14:textId="77777777" w:rsidR="00874AE7" w:rsidRPr="0077388D" w:rsidRDefault="00874AE7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4B0F1327" w14:textId="77777777" w:rsidR="00874AE7" w:rsidRPr="0077388D" w:rsidRDefault="0077388D">
      <w:pPr>
        <w:ind w:left="194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pict w14:anchorId="4C2A0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15pt;height:1.65pt">
            <v:imagedata r:id="rId12" o:title=""/>
          </v:shape>
        </w:pict>
      </w:r>
    </w:p>
    <w:p w14:paraId="1C5E8B26" w14:textId="77777777" w:rsidR="00874AE7" w:rsidRPr="0077388D" w:rsidRDefault="00874AE7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720CEB52" w14:textId="77777777" w:rsidR="00874AE7" w:rsidRPr="0077388D" w:rsidRDefault="00741D1C">
      <w:pPr>
        <w:spacing w:before="29"/>
        <w:ind w:left="1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74ACA3AB" w14:textId="77777777" w:rsidR="00874AE7" w:rsidRPr="0077388D" w:rsidRDefault="00741D1C">
      <w:pPr>
        <w:spacing w:before="5"/>
        <w:ind w:left="1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Boston University College of Engineerin</w:t>
      </w:r>
      <w:r w:rsidRPr="0077388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77388D">
        <w:rPr>
          <w:rFonts w:asciiTheme="minorHAnsi" w:hAnsiTheme="minorHAnsi" w:cstheme="minorHAnsi"/>
          <w:sz w:val="22"/>
          <w:szCs w:val="22"/>
        </w:rPr>
        <w:t>, Boston, MA</w:t>
      </w:r>
    </w:p>
    <w:p w14:paraId="1E0FD321" w14:textId="77777777" w:rsidR="00874AE7" w:rsidRPr="0077388D" w:rsidRDefault="00741D1C">
      <w:pPr>
        <w:spacing w:before="2"/>
        <w:ind w:left="15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Bachelor of Science in Co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puter Engineering, expected in May 2010</w:t>
      </w:r>
    </w:p>
    <w:p w14:paraId="60236424" w14:textId="77777777" w:rsidR="00874AE7" w:rsidRPr="0077388D" w:rsidRDefault="00741D1C">
      <w:pPr>
        <w:spacing w:before="2"/>
        <w:ind w:left="15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GPA: 3.4/4.0</w:t>
      </w:r>
    </w:p>
    <w:p w14:paraId="48C59A09" w14:textId="77777777" w:rsidR="00874AE7" w:rsidRPr="0077388D" w:rsidRDefault="00874AE7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5FB326C1" w14:textId="77777777" w:rsidR="00874AE7" w:rsidRPr="0077388D" w:rsidRDefault="00741D1C">
      <w:pPr>
        <w:ind w:left="19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Relevant Coursework</w:t>
      </w:r>
    </w:p>
    <w:p w14:paraId="76E2B1FF" w14:textId="77777777" w:rsidR="00874AE7" w:rsidRPr="0077388D" w:rsidRDefault="00741D1C">
      <w:pPr>
        <w:spacing w:before="1" w:line="260" w:lineRule="exact"/>
        <w:ind w:left="19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position w:val="-1"/>
          <w:sz w:val="22"/>
          <w:szCs w:val="22"/>
        </w:rPr>
        <w:t>Differential Equations, Electric Cir</w:t>
      </w:r>
      <w:r w:rsidRPr="0077388D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 xml:space="preserve">uit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Theory, Co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puter Organization</w:t>
      </w:r>
    </w:p>
    <w:p w14:paraId="71D37573" w14:textId="77777777" w:rsidR="00874AE7" w:rsidRPr="0077388D" w:rsidRDefault="00874AE7">
      <w:pPr>
        <w:spacing w:before="4" w:line="260" w:lineRule="exact"/>
        <w:rPr>
          <w:rFonts w:asciiTheme="minorHAnsi" w:hAnsiTheme="minorHAnsi" w:cstheme="minorHAnsi"/>
          <w:sz w:val="22"/>
          <w:szCs w:val="22"/>
        </w:rPr>
        <w:sectPr w:rsidR="00874AE7" w:rsidRPr="0077388D">
          <w:pgSz w:w="12240" w:h="15840"/>
          <w:pgMar w:top="1020" w:right="960" w:bottom="280" w:left="900" w:header="0" w:footer="727" w:gutter="0"/>
          <w:cols w:space="720"/>
        </w:sectPr>
      </w:pPr>
    </w:p>
    <w:p w14:paraId="584DB9AF" w14:textId="77777777" w:rsidR="00874AE7" w:rsidRPr="0077388D" w:rsidRDefault="00741D1C">
      <w:pPr>
        <w:spacing w:before="29"/>
        <w:ind w:left="180" w:right="-56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PROJECTS</w:t>
      </w:r>
    </w:p>
    <w:p w14:paraId="38D9409F" w14:textId="77777777" w:rsidR="00874AE7" w:rsidRPr="0077388D" w:rsidRDefault="00741D1C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br w:type="column"/>
      </w:r>
    </w:p>
    <w:p w14:paraId="0190E9A2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5FA579" w14:textId="77777777" w:rsidR="00874AE7" w:rsidRPr="0077388D" w:rsidRDefault="00741D1C">
      <w:pPr>
        <w:tabs>
          <w:tab w:val="left" w:pos="440"/>
        </w:tabs>
        <w:spacing w:line="242" w:lineRule="auto"/>
        <w:ind w:left="450" w:right="78" w:hanging="450"/>
        <w:rPr>
          <w:rFonts w:asciiTheme="minorHAnsi" w:hAnsiTheme="minorHAnsi" w:cstheme="minorHAnsi"/>
          <w:sz w:val="22"/>
          <w:szCs w:val="22"/>
        </w:rPr>
        <w:sectPr w:rsidR="00874AE7" w:rsidRPr="0077388D">
          <w:type w:val="continuous"/>
          <w:pgSz w:w="12240" w:h="15840"/>
          <w:pgMar w:top="1480" w:right="960" w:bottom="280" w:left="900" w:header="720" w:footer="720" w:gutter="0"/>
          <w:cols w:num="2" w:space="720" w:equalWidth="0">
            <w:col w:w="1432" w:space="98"/>
            <w:col w:w="8850"/>
          </w:cols>
        </w:sect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hAnsiTheme="minorHAnsi" w:cstheme="minorHAnsi"/>
          <w:sz w:val="22"/>
          <w:szCs w:val="22"/>
        </w:rPr>
        <w:t>Created</w:t>
      </w:r>
      <w:r w:rsidRPr="0077388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3-D</w:t>
      </w:r>
      <w:r w:rsidRPr="0077388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object</w:t>
      </w:r>
      <w:r w:rsidRPr="0077388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codes</w:t>
      </w:r>
      <w:r w:rsidRPr="0077388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using</w:t>
      </w:r>
      <w:r w:rsidRPr="0077388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puter</w:t>
      </w:r>
      <w:r w:rsidRPr="0077388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aided</w:t>
      </w:r>
      <w:r w:rsidRPr="0077388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design</w:t>
      </w:r>
      <w:r w:rsidRPr="0077388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tools,</w:t>
      </w:r>
      <w:r w:rsidRPr="0077388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as</w:t>
      </w:r>
      <w:r w:rsidRPr="0077388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well</w:t>
      </w:r>
      <w:r w:rsidRPr="0077388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</w:t>
      </w:r>
      <w:r w:rsidRPr="0077388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prototype</w:t>
      </w:r>
      <w:r w:rsidRPr="0077388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of</w:t>
      </w:r>
      <w:r w:rsidRPr="0077388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a product to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arket it to appraise its co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77388D">
        <w:rPr>
          <w:rFonts w:asciiTheme="minorHAnsi" w:hAnsiTheme="minorHAnsi" w:cstheme="minorHAnsi"/>
          <w:sz w:val="22"/>
          <w:szCs w:val="22"/>
        </w:rPr>
        <w:t>ercialization potential in EK 130 course.</w:t>
      </w:r>
    </w:p>
    <w:p w14:paraId="035BE097" w14:textId="77777777" w:rsidR="00874AE7" w:rsidRPr="0077388D" w:rsidRDefault="00874AE7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6C3A05C" w14:textId="77777777" w:rsidR="00874AE7" w:rsidRPr="0077388D" w:rsidRDefault="00741D1C">
      <w:pPr>
        <w:spacing w:before="29"/>
        <w:ind w:left="1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TECHNICAL SKILLS:</w:t>
      </w:r>
    </w:p>
    <w:p w14:paraId="49EBE504" w14:textId="77777777" w:rsidR="00874AE7" w:rsidRPr="0077388D" w:rsidRDefault="00741D1C">
      <w:pPr>
        <w:spacing w:line="280" w:lineRule="exact"/>
        <w:ind w:left="15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12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Languages: C#, C++, Java, Verilog, Asse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bly Language (MIPS, HC12)</w:t>
      </w:r>
    </w:p>
    <w:p w14:paraId="79BDA8C9" w14:textId="77777777" w:rsidR="00874AE7" w:rsidRPr="0077388D" w:rsidRDefault="00741D1C">
      <w:pPr>
        <w:spacing w:before="2"/>
        <w:ind w:left="15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Operating Syste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 xml:space="preserve">s: Microsoft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388D">
        <w:rPr>
          <w:rFonts w:asciiTheme="minorHAnsi" w:hAnsiTheme="minorHAnsi" w:cstheme="minorHAnsi"/>
          <w:sz w:val="22"/>
          <w:szCs w:val="22"/>
        </w:rPr>
        <w:t>ndo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7388D">
        <w:rPr>
          <w:rFonts w:asciiTheme="minorHAnsi" w:hAnsiTheme="minorHAnsi" w:cstheme="minorHAnsi"/>
          <w:sz w:val="22"/>
          <w:szCs w:val="22"/>
        </w:rPr>
        <w:t>s (98, XP, Vista), Mac OS X, Linux</w:t>
      </w:r>
    </w:p>
    <w:p w14:paraId="7C011B28" w14:textId="77777777" w:rsidR="00874AE7" w:rsidRPr="0077388D" w:rsidRDefault="00874AE7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517BBC59" w14:textId="77777777" w:rsidR="00874AE7" w:rsidRPr="0077388D" w:rsidRDefault="00741D1C">
      <w:pPr>
        <w:ind w:left="1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12F5950D" w14:textId="77777777" w:rsidR="00874AE7" w:rsidRPr="0077388D" w:rsidRDefault="00741D1C">
      <w:pPr>
        <w:spacing w:before="5"/>
        <w:ind w:left="1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Office of Information Technology, Boston University</w:t>
      </w:r>
      <w:r w:rsidRPr="0077388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</w:t>
      </w:r>
      <w:r w:rsidRPr="0077388D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August 2007 – Present</w:t>
      </w:r>
    </w:p>
    <w:p w14:paraId="7263CAB8" w14:textId="77777777" w:rsidR="00874AE7" w:rsidRPr="0077388D" w:rsidRDefault="00741D1C">
      <w:pPr>
        <w:spacing w:before="3"/>
        <w:ind w:left="1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 xml:space="preserve">PCSC Student Consultant                                                                                                         </w:t>
      </w:r>
      <w:r w:rsidRPr="0077388D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Boston, MA</w:t>
      </w:r>
    </w:p>
    <w:p w14:paraId="7964DB1E" w14:textId="77777777" w:rsidR="00874AE7" w:rsidRPr="0077388D" w:rsidRDefault="00741D1C">
      <w:pPr>
        <w:tabs>
          <w:tab w:val="left" w:pos="1980"/>
        </w:tabs>
        <w:spacing w:before="2" w:line="242" w:lineRule="auto"/>
        <w:ind w:left="1980" w:right="79" w:hanging="4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hAnsiTheme="minorHAnsi" w:cstheme="minorHAnsi"/>
          <w:sz w:val="22"/>
          <w:szCs w:val="22"/>
        </w:rPr>
        <w:t>Support</w:t>
      </w:r>
      <w:r w:rsidRPr="0077388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the</w:t>
      </w:r>
      <w:r w:rsidRPr="0077388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general</w:t>
      </w:r>
      <w:r w:rsidRPr="0077388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puting</w:t>
      </w:r>
      <w:r w:rsidRPr="0077388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needs</w:t>
      </w:r>
      <w:r w:rsidRPr="0077388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of</w:t>
      </w:r>
      <w:r w:rsidRPr="0077388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stud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388D">
        <w:rPr>
          <w:rFonts w:asciiTheme="minorHAnsi" w:hAnsiTheme="minorHAnsi" w:cstheme="minorHAnsi"/>
          <w:sz w:val="22"/>
          <w:szCs w:val="22"/>
        </w:rPr>
        <w:t>nts,</w:t>
      </w:r>
      <w:r w:rsidRPr="0077388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faculty,</w:t>
      </w:r>
      <w:r w:rsidRPr="0077388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and</w:t>
      </w:r>
      <w:r w:rsidRPr="0077388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staff</w:t>
      </w:r>
      <w:r w:rsidRPr="0077388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of</w:t>
      </w:r>
      <w:r w:rsidRPr="0077388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</w:t>
      </w:r>
      <w:r w:rsidRPr="0077388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university with over 15,000 undergraduate students.</w:t>
      </w:r>
    </w:p>
    <w:p w14:paraId="2D370BDB" w14:textId="77777777" w:rsidR="00874AE7" w:rsidRPr="0077388D" w:rsidRDefault="00741D1C">
      <w:pPr>
        <w:tabs>
          <w:tab w:val="left" w:pos="1980"/>
        </w:tabs>
        <w:spacing w:before="16" w:line="280" w:lineRule="exact"/>
        <w:ind w:left="1980" w:right="79" w:hanging="4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hAnsiTheme="minorHAnsi" w:cstheme="minorHAnsi"/>
          <w:sz w:val="22"/>
          <w:szCs w:val="22"/>
        </w:rPr>
        <w:t xml:space="preserve">Lead </w:t>
      </w:r>
      <w:r w:rsidRPr="0077388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team </w:t>
      </w:r>
      <w:r w:rsidRPr="0077388D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of </w:t>
      </w:r>
      <w:r w:rsidRPr="0077388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five </w:t>
      </w:r>
      <w:r w:rsidRPr="0077388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undergraduate </w:t>
      </w:r>
      <w:r w:rsidRPr="0077388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stud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388D">
        <w:rPr>
          <w:rFonts w:asciiTheme="minorHAnsi" w:hAnsiTheme="minorHAnsi" w:cstheme="minorHAnsi"/>
          <w:sz w:val="22"/>
          <w:szCs w:val="22"/>
        </w:rPr>
        <w:t xml:space="preserve">nts, </w:t>
      </w:r>
      <w:r w:rsidRPr="0077388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including </w:t>
      </w:r>
      <w:r w:rsidRPr="0077388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training </w:t>
      </w:r>
      <w:r w:rsidRPr="0077388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of </w:t>
      </w:r>
      <w:r w:rsidRPr="0077388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new </w:t>
      </w:r>
      <w:r w:rsidRPr="0077388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student consultants.</w:t>
      </w:r>
    </w:p>
    <w:p w14:paraId="33CE9113" w14:textId="77777777" w:rsidR="00874AE7" w:rsidRPr="0077388D" w:rsidRDefault="00741D1C">
      <w:pPr>
        <w:spacing w:line="280" w:lineRule="exact"/>
        <w:ind w:left="15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12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Fostered a positive work environ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ent to i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prove ti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eliness of</w:t>
      </w:r>
      <w:r w:rsidRPr="0077388D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client requests.</w:t>
      </w:r>
    </w:p>
    <w:p w14:paraId="16A04871" w14:textId="77777777" w:rsidR="00874AE7" w:rsidRPr="0077388D" w:rsidRDefault="00874AE7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1E07D5EB" w14:textId="77777777" w:rsidR="00874AE7" w:rsidRPr="0077388D" w:rsidRDefault="00741D1C">
      <w:pPr>
        <w:ind w:left="1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Citi</w:t>
      </w:r>
      <w:r w:rsidRPr="0077388D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77388D">
        <w:rPr>
          <w:rFonts w:asciiTheme="minorHAnsi" w:hAnsiTheme="minorHAnsi" w:cstheme="minorHAnsi"/>
          <w:b/>
          <w:sz w:val="22"/>
          <w:szCs w:val="22"/>
        </w:rPr>
        <w:t xml:space="preserve">en’s Bank                                                                                                    </w:t>
      </w:r>
      <w:r w:rsidRPr="0077388D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June 2006 – August 2006</w:t>
      </w:r>
    </w:p>
    <w:p w14:paraId="2DA65B0F" w14:textId="77777777" w:rsidR="00874AE7" w:rsidRPr="0077388D" w:rsidRDefault="00741D1C">
      <w:pPr>
        <w:spacing w:before="3"/>
        <w:ind w:left="1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Teller</w:t>
      </w:r>
      <w:r w:rsidRPr="0077388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Pr="0077388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Boston, MA</w:t>
      </w:r>
    </w:p>
    <w:p w14:paraId="62001B40" w14:textId="77777777" w:rsidR="00874AE7" w:rsidRPr="0077388D" w:rsidRDefault="00741D1C">
      <w:pPr>
        <w:spacing w:before="2"/>
        <w:ind w:left="15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Managed account transactions for custo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ers totaling over $10,000 dollars.</w:t>
      </w:r>
    </w:p>
    <w:p w14:paraId="3922470F" w14:textId="77777777" w:rsidR="00874AE7" w:rsidRPr="0077388D" w:rsidRDefault="00741D1C">
      <w:pPr>
        <w:spacing w:before="2"/>
        <w:ind w:left="15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Balanced with 99.99% ac</w:t>
      </w:r>
      <w:r w:rsidRPr="0077388D">
        <w:rPr>
          <w:rFonts w:asciiTheme="minorHAnsi" w:hAnsiTheme="minorHAnsi" w:cstheme="minorHAnsi"/>
          <w:sz w:val="22"/>
          <w:szCs w:val="22"/>
        </w:rPr>
        <w:t>curacy at end of every shift.</w:t>
      </w:r>
    </w:p>
    <w:p w14:paraId="730CD7FF" w14:textId="77777777" w:rsidR="00874AE7" w:rsidRPr="0077388D" w:rsidRDefault="00741D1C">
      <w:pPr>
        <w:spacing w:before="2"/>
        <w:ind w:left="15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Awarded 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ployee recognition award twice for superior custo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er service.</w:t>
      </w:r>
    </w:p>
    <w:p w14:paraId="4EC751C3" w14:textId="77777777" w:rsidR="00874AE7" w:rsidRPr="0077388D" w:rsidRDefault="00874AE7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4F98970E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E7DF89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775060" w14:textId="77777777" w:rsidR="00874AE7" w:rsidRPr="0077388D" w:rsidRDefault="00741D1C">
      <w:pPr>
        <w:ind w:left="1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PROFESSIONAL ASSOCIATIONS</w:t>
      </w:r>
    </w:p>
    <w:p w14:paraId="71536942" w14:textId="77777777" w:rsidR="00874AE7" w:rsidRPr="0077388D" w:rsidRDefault="00741D1C">
      <w:pPr>
        <w:spacing w:line="280" w:lineRule="exact"/>
        <w:ind w:left="15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 </w:t>
      </w:r>
      <w:r w:rsidRPr="0077388D">
        <w:rPr>
          <w:rFonts w:asciiTheme="minorHAnsi" w:eastAsia="Verdana" w:hAnsiTheme="minorHAnsi" w:cstheme="minorHAnsi"/>
          <w:spacing w:val="47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 xml:space="preserve">Institute of Electrical and Electronics Engineers (IEEE) 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ber since 2007</w:t>
      </w:r>
    </w:p>
    <w:p w14:paraId="27FA08E2" w14:textId="77777777" w:rsidR="00874AE7" w:rsidRPr="0077388D" w:rsidRDefault="00741D1C">
      <w:pPr>
        <w:spacing w:before="2"/>
        <w:ind w:left="1500"/>
        <w:rPr>
          <w:rFonts w:asciiTheme="minorHAnsi" w:hAnsiTheme="minorHAnsi" w:cstheme="minorHAnsi"/>
          <w:sz w:val="22"/>
          <w:szCs w:val="22"/>
        </w:rPr>
        <w:sectPr w:rsidR="00874AE7" w:rsidRPr="0077388D">
          <w:type w:val="continuous"/>
          <w:pgSz w:w="12240" w:h="15840"/>
          <w:pgMar w:top="1480" w:right="960" w:bottom="280" w:left="900" w:header="720" w:footer="720" w:gutter="0"/>
          <w:cols w:space="720"/>
        </w:sect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  </w:t>
      </w:r>
      <w:r w:rsidRPr="0077388D">
        <w:rPr>
          <w:rFonts w:asciiTheme="minorHAnsi" w:eastAsia="Verdana" w:hAnsiTheme="minorHAnsi" w:cstheme="minorHAnsi"/>
          <w:spacing w:val="4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Society of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7388D">
        <w:rPr>
          <w:rFonts w:asciiTheme="minorHAnsi" w:hAnsiTheme="minorHAnsi" w:cstheme="minorHAnsi"/>
          <w:sz w:val="22"/>
          <w:szCs w:val="22"/>
        </w:rPr>
        <w:t>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 xml:space="preserve">en </w:t>
      </w:r>
      <w:r w:rsidRPr="0077388D">
        <w:rPr>
          <w:rFonts w:asciiTheme="minorHAnsi" w:hAnsiTheme="minorHAnsi" w:cstheme="minorHAnsi"/>
          <w:sz w:val="22"/>
          <w:szCs w:val="22"/>
        </w:rPr>
        <w:t xml:space="preserve">Engineers, Boston University Chapter,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ber since 2006</w:t>
      </w:r>
    </w:p>
    <w:p w14:paraId="3E337BFA" w14:textId="77777777" w:rsidR="00874AE7" w:rsidRPr="0077388D" w:rsidRDefault="00741D1C">
      <w:pPr>
        <w:spacing w:before="82"/>
        <w:ind w:left="106" w:right="-44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lastRenderedPageBreak/>
        <w:t>Sa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7388D">
        <w:rPr>
          <w:rFonts w:asciiTheme="minorHAnsi" w:hAnsiTheme="minorHAnsi" w:cstheme="minorHAnsi"/>
          <w:sz w:val="22"/>
          <w:szCs w:val="22"/>
        </w:rPr>
        <w:t>le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#2: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Junior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or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rising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Senior</w:t>
      </w:r>
    </w:p>
    <w:p w14:paraId="5827F04C" w14:textId="77777777" w:rsidR="00874AE7" w:rsidRPr="0077388D" w:rsidRDefault="00741D1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br w:type="column"/>
      </w:r>
    </w:p>
    <w:p w14:paraId="0F3A8295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B041FA" w14:textId="77777777" w:rsidR="00874AE7" w:rsidRPr="0077388D" w:rsidRDefault="00741D1C">
      <w:pPr>
        <w:ind w:left="-44" w:right="3071"/>
        <w:jc w:val="center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Z</w:t>
      </w:r>
      <w:r w:rsidRPr="0077388D">
        <w:rPr>
          <w:rFonts w:asciiTheme="minorHAnsi" w:hAnsiTheme="minorHAnsi" w:cstheme="minorHAnsi"/>
          <w:b/>
          <w:sz w:val="22"/>
          <w:szCs w:val="22"/>
        </w:rPr>
        <w:t xml:space="preserve">HUANGLI </w:t>
      </w:r>
      <w:r w:rsidRPr="0077388D">
        <w:rPr>
          <w:rFonts w:asciiTheme="minorHAnsi" w:hAnsiTheme="minorHAnsi" w:cstheme="minorHAnsi"/>
          <w:b/>
          <w:sz w:val="22"/>
          <w:szCs w:val="22"/>
        </w:rPr>
        <w:t>(M</w:t>
      </w:r>
      <w:r w:rsidRPr="0077388D">
        <w:rPr>
          <w:rFonts w:asciiTheme="minorHAnsi" w:hAnsiTheme="minorHAnsi" w:cstheme="minorHAnsi"/>
          <w:b/>
          <w:sz w:val="22"/>
          <w:szCs w:val="22"/>
        </w:rPr>
        <w:t>ICHAEL</w:t>
      </w:r>
      <w:r w:rsidRPr="0077388D">
        <w:rPr>
          <w:rFonts w:asciiTheme="minorHAnsi" w:hAnsiTheme="minorHAnsi" w:cstheme="minorHAnsi"/>
          <w:b/>
          <w:sz w:val="22"/>
          <w:szCs w:val="22"/>
        </w:rPr>
        <w:t>)</w:t>
      </w:r>
      <w:r w:rsidRPr="0077388D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X</w:t>
      </w:r>
      <w:r w:rsidRPr="0077388D">
        <w:rPr>
          <w:rFonts w:asciiTheme="minorHAnsi" w:hAnsiTheme="minorHAnsi" w:cstheme="minorHAnsi"/>
          <w:b/>
          <w:sz w:val="22"/>
          <w:szCs w:val="22"/>
        </w:rPr>
        <w:t>ENG</w:t>
      </w:r>
    </w:p>
    <w:p w14:paraId="4EE00855" w14:textId="77777777" w:rsidR="00874AE7" w:rsidRPr="0077388D" w:rsidRDefault="00741D1C">
      <w:pPr>
        <w:spacing w:before="2" w:line="260" w:lineRule="exact"/>
        <w:ind w:left="905" w:right="4021"/>
        <w:jc w:val="center"/>
        <w:rPr>
          <w:rFonts w:asciiTheme="minorHAnsi" w:hAnsiTheme="minorHAnsi" w:cstheme="minorHAnsi"/>
          <w:sz w:val="22"/>
          <w:szCs w:val="22"/>
        </w:rPr>
        <w:sectPr w:rsidR="00874AE7" w:rsidRPr="0077388D">
          <w:pgSz w:w="12240" w:h="15840"/>
          <w:pgMar w:top="1020" w:right="1040" w:bottom="280" w:left="900" w:header="0" w:footer="727" w:gutter="0"/>
          <w:cols w:num="2" w:space="720" w:equalWidth="0">
            <w:col w:w="2459" w:space="796"/>
            <w:col w:w="7045"/>
          </w:cols>
        </w:sectPr>
      </w:pPr>
      <w:r w:rsidRPr="0077388D">
        <w:rPr>
          <w:rFonts w:asciiTheme="minorHAnsi" w:hAnsiTheme="minorHAnsi" w:cstheme="minorHAnsi"/>
          <w:position w:val="-1"/>
          <w:sz w:val="22"/>
          <w:szCs w:val="22"/>
        </w:rPr>
        <w:t>United States Citizen</w:t>
      </w:r>
    </w:p>
    <w:p w14:paraId="03AC9008" w14:textId="77777777" w:rsidR="00874AE7" w:rsidRPr="0077388D" w:rsidRDefault="00741D1C">
      <w:pPr>
        <w:spacing w:before="12"/>
        <w:ind w:left="581" w:right="442"/>
        <w:jc w:val="center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 xml:space="preserve">Local Address: </w:t>
      </w:r>
      <w:r w:rsidRPr="0077388D">
        <w:rPr>
          <w:rFonts w:asciiTheme="minorHAnsi" w:hAnsiTheme="minorHAnsi" w:cstheme="minorHAnsi"/>
          <w:sz w:val="22"/>
          <w:szCs w:val="22"/>
        </w:rPr>
        <w:t>700 Co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77388D">
        <w:rPr>
          <w:rFonts w:asciiTheme="minorHAnsi" w:hAnsiTheme="minorHAnsi" w:cstheme="minorHAnsi"/>
          <w:sz w:val="22"/>
          <w:szCs w:val="22"/>
        </w:rPr>
        <w:t xml:space="preserve">onwealth Avenue, Box 9076 </w:t>
      </w:r>
      <w:r w:rsidRPr="0077388D">
        <w:rPr>
          <w:rFonts w:asciiTheme="minorHAnsi" w:hAnsiTheme="minorHAnsi" w:cstheme="minorHAnsi"/>
          <w:w w:val="75"/>
          <w:sz w:val="22"/>
          <w:szCs w:val="22"/>
        </w:rPr>
        <w:t>·</w:t>
      </w:r>
      <w:r w:rsidRPr="0077388D">
        <w:rPr>
          <w:rFonts w:asciiTheme="minorHAnsi" w:hAnsiTheme="minorHAnsi" w:cstheme="minorHAnsi"/>
          <w:spacing w:val="15"/>
          <w:w w:val="7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Boston, MA  02215 </w:t>
      </w:r>
      <w:r w:rsidRPr="0077388D">
        <w:rPr>
          <w:rFonts w:asciiTheme="minorHAnsi" w:hAnsiTheme="minorHAnsi" w:cstheme="minorHAnsi"/>
          <w:w w:val="75"/>
          <w:sz w:val="22"/>
          <w:szCs w:val="22"/>
        </w:rPr>
        <w:t>·</w:t>
      </w:r>
      <w:r w:rsidRPr="0077388D">
        <w:rPr>
          <w:rFonts w:asciiTheme="minorHAnsi" w:hAnsiTheme="minorHAnsi" w:cstheme="minorHAnsi"/>
          <w:spacing w:val="15"/>
          <w:w w:val="7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(617) </w:t>
      </w:r>
      <w:r w:rsidRPr="0077388D">
        <w:rPr>
          <w:rFonts w:asciiTheme="minorHAnsi" w:hAnsiTheme="minorHAnsi" w:cstheme="minorHAnsi"/>
          <w:sz w:val="22"/>
          <w:szCs w:val="22"/>
        </w:rPr>
        <w:t>555-3591</w:t>
      </w:r>
    </w:p>
    <w:p w14:paraId="0E1E2CA5" w14:textId="77777777" w:rsidR="00874AE7" w:rsidRPr="0077388D" w:rsidRDefault="00741D1C">
      <w:pPr>
        <w:spacing w:before="7"/>
        <w:ind w:left="1491" w:right="1351"/>
        <w:jc w:val="center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Home Address:</w:t>
      </w:r>
      <w:r w:rsidRPr="0077388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8 Sandy Brook Lane </w:t>
      </w:r>
      <w:r w:rsidRPr="0077388D">
        <w:rPr>
          <w:rFonts w:asciiTheme="minorHAnsi" w:hAnsiTheme="minorHAnsi" w:cstheme="minorHAnsi"/>
          <w:w w:val="75"/>
          <w:sz w:val="22"/>
          <w:szCs w:val="22"/>
        </w:rPr>
        <w:t>·</w:t>
      </w:r>
      <w:r w:rsidRPr="0077388D">
        <w:rPr>
          <w:rFonts w:asciiTheme="minorHAnsi" w:hAnsiTheme="minorHAnsi" w:cstheme="minorHAnsi"/>
          <w:spacing w:val="15"/>
          <w:w w:val="7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Golden, CO</w:t>
      </w:r>
      <w:r w:rsidRPr="0077388D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80402 </w:t>
      </w:r>
      <w:r w:rsidRPr="0077388D">
        <w:rPr>
          <w:rFonts w:asciiTheme="minorHAnsi" w:hAnsiTheme="minorHAnsi" w:cstheme="minorHAnsi"/>
          <w:w w:val="75"/>
          <w:sz w:val="22"/>
          <w:szCs w:val="22"/>
        </w:rPr>
        <w:t>·</w:t>
      </w:r>
      <w:r w:rsidRPr="0077388D">
        <w:rPr>
          <w:rFonts w:asciiTheme="minorHAnsi" w:hAnsiTheme="minorHAnsi" w:cstheme="minorHAnsi"/>
          <w:spacing w:val="15"/>
          <w:w w:val="7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(719) 555-9240</w:t>
      </w:r>
    </w:p>
    <w:p w14:paraId="36A37016" w14:textId="77777777" w:rsidR="00874AE7" w:rsidRPr="0077388D" w:rsidRDefault="00741D1C">
      <w:pPr>
        <w:spacing w:before="7"/>
        <w:ind w:left="4376" w:right="4237"/>
        <w:jc w:val="center"/>
        <w:rPr>
          <w:rFonts w:asciiTheme="minorHAnsi" w:hAnsiTheme="minorHAnsi" w:cstheme="minorHAnsi"/>
          <w:sz w:val="22"/>
          <w:szCs w:val="22"/>
        </w:rPr>
      </w:pPr>
      <w:hyperlink r:id="rId13">
        <w:r w:rsidRPr="0077388D">
          <w:rPr>
            <w:rFonts w:asciiTheme="minorHAnsi" w:hAnsiTheme="minorHAnsi" w:cstheme="minorHAnsi"/>
            <w:b/>
            <w:spacing w:val="-2"/>
            <w:sz w:val="22"/>
            <w:szCs w:val="22"/>
          </w:rPr>
          <w:t>z</w:t>
        </w:r>
        <w:r w:rsidRPr="0077388D">
          <w:rPr>
            <w:rFonts w:asciiTheme="minorHAnsi" w:hAnsiTheme="minorHAnsi" w:cstheme="minorHAnsi"/>
            <w:b/>
            <w:sz w:val="22"/>
            <w:szCs w:val="22"/>
          </w:rPr>
          <w:t>en</w:t>
        </w:r>
        <w:r w:rsidRPr="0077388D">
          <w:rPr>
            <w:rFonts w:asciiTheme="minorHAnsi" w:hAnsiTheme="minorHAnsi" w:cstheme="minorHAnsi"/>
            <w:b/>
            <w:spacing w:val="-2"/>
            <w:sz w:val="22"/>
            <w:szCs w:val="22"/>
          </w:rPr>
          <w:t>z</w:t>
        </w:r>
      </w:hyperlink>
      <w:hyperlink r:id="rId14">
        <w:r w:rsidRPr="0077388D">
          <w:rPr>
            <w:rFonts w:asciiTheme="minorHAnsi" w:hAnsiTheme="minorHAnsi" w:cstheme="minorHAnsi"/>
            <w:b/>
            <w:sz w:val="22"/>
            <w:szCs w:val="22"/>
          </w:rPr>
          <w:t>en@bu.edu</w:t>
        </w:r>
      </w:hyperlink>
    </w:p>
    <w:p w14:paraId="370FD409" w14:textId="77777777" w:rsidR="00874AE7" w:rsidRPr="0077388D" w:rsidRDefault="00874AE7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75462127" w14:textId="77777777" w:rsidR="00874AE7" w:rsidRPr="0077388D" w:rsidRDefault="00741D1C">
      <w:pPr>
        <w:ind w:left="252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 xml:space="preserve">OBJECTIVE                </w:t>
      </w:r>
      <w:r w:rsidRPr="0077388D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 su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77388D">
        <w:rPr>
          <w:rFonts w:asciiTheme="minorHAnsi" w:hAnsiTheme="minorHAnsi" w:cstheme="minorHAnsi"/>
          <w:sz w:val="22"/>
          <w:szCs w:val="22"/>
        </w:rPr>
        <w:t>er internship in Bio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edical Engineering</w:t>
      </w:r>
    </w:p>
    <w:p w14:paraId="1E72C4BD" w14:textId="77777777" w:rsidR="00874AE7" w:rsidRPr="0077388D" w:rsidRDefault="00874AE7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33F24BF8" w14:textId="77777777" w:rsidR="00874AE7" w:rsidRPr="0077388D" w:rsidRDefault="00741D1C">
      <w:pPr>
        <w:tabs>
          <w:tab w:val="left" w:pos="2700"/>
        </w:tabs>
        <w:spacing w:line="243" w:lineRule="auto"/>
        <w:ind w:left="2700" w:right="2022" w:hanging="2448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EDUCATION</w:t>
      </w:r>
      <w:r w:rsidRPr="0077388D">
        <w:rPr>
          <w:rFonts w:asciiTheme="minorHAnsi" w:hAnsiTheme="minorHAnsi" w:cstheme="minorHAnsi"/>
          <w:b/>
          <w:sz w:val="22"/>
          <w:szCs w:val="22"/>
        </w:rPr>
        <w:tab/>
        <w:t>Boston University College of Engineerin</w:t>
      </w:r>
      <w:r w:rsidRPr="0077388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77388D">
        <w:rPr>
          <w:rFonts w:asciiTheme="minorHAnsi" w:hAnsiTheme="minorHAnsi" w:cstheme="minorHAnsi"/>
          <w:sz w:val="22"/>
          <w:szCs w:val="22"/>
        </w:rPr>
        <w:t>, Boston, MA Bachelor of Science, May, 2009</w:t>
      </w:r>
    </w:p>
    <w:p w14:paraId="7159439B" w14:textId="77777777" w:rsidR="00874AE7" w:rsidRPr="0077388D" w:rsidRDefault="00741D1C">
      <w:pPr>
        <w:ind w:left="2700" w:right="4575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Bio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edical Engineering Major</w:t>
      </w:r>
    </w:p>
    <w:p w14:paraId="08837B56" w14:textId="77777777" w:rsidR="00874AE7" w:rsidRPr="0077388D" w:rsidRDefault="00874AE7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371F469E" w14:textId="77777777" w:rsidR="00874AE7" w:rsidRPr="0077388D" w:rsidRDefault="00741D1C">
      <w:pPr>
        <w:ind w:left="2700" w:right="2324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Technical University of Dresde</w:t>
      </w:r>
      <w:r w:rsidRPr="0077388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77388D">
        <w:rPr>
          <w:rFonts w:asciiTheme="minorHAnsi" w:hAnsiTheme="minorHAnsi" w:cstheme="minorHAnsi"/>
          <w:sz w:val="22"/>
          <w:szCs w:val="22"/>
        </w:rPr>
        <w:t>, Dresden, Ger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any</w:t>
      </w:r>
    </w:p>
    <w:p w14:paraId="45E4F3F7" w14:textId="77777777" w:rsidR="00874AE7" w:rsidRPr="0077388D" w:rsidRDefault="00741D1C">
      <w:pPr>
        <w:spacing w:before="3"/>
        <w:ind w:left="2700" w:right="2531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Se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ester-long Study Abroad Progra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, Spring, 2008</w:t>
      </w:r>
    </w:p>
    <w:p w14:paraId="7B701907" w14:textId="77777777" w:rsidR="00874AE7" w:rsidRPr="0077388D" w:rsidRDefault="00874AE7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167D1AA1" w14:textId="77777777" w:rsidR="00874AE7" w:rsidRPr="0077388D" w:rsidRDefault="00741D1C">
      <w:pPr>
        <w:ind w:left="2700" w:right="5249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Relevant Coursewor</w:t>
      </w:r>
      <w:r w:rsidRPr="0077388D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77388D">
        <w:rPr>
          <w:rFonts w:asciiTheme="minorHAnsi" w:hAnsiTheme="minorHAnsi" w:cstheme="minorHAnsi"/>
          <w:b/>
          <w:sz w:val="22"/>
          <w:szCs w:val="22"/>
        </w:rPr>
        <w:t>:</w:t>
      </w:r>
    </w:p>
    <w:p w14:paraId="58735A58" w14:textId="77777777" w:rsidR="00874AE7" w:rsidRPr="0077388D" w:rsidRDefault="00741D1C">
      <w:pPr>
        <w:spacing w:before="1" w:line="243" w:lineRule="auto"/>
        <w:ind w:left="2700" w:right="70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Organic Che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istry, Mechanics, Engineering Physiology, Electric Circuit Theory,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Molecular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Biology,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Introduction to Electronics, Tissue Engineering and Drug Delivery, Signals and Syste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s, Macroecono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ics</w:t>
      </w:r>
    </w:p>
    <w:p w14:paraId="5C5DC339" w14:textId="77777777" w:rsidR="00874AE7" w:rsidRPr="0077388D" w:rsidRDefault="00874AE7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14175912" w14:textId="77777777" w:rsidR="00874AE7" w:rsidRPr="0077388D" w:rsidRDefault="00741D1C">
      <w:pPr>
        <w:tabs>
          <w:tab w:val="left" w:pos="2680"/>
        </w:tabs>
        <w:ind w:left="2700" w:right="69" w:hanging="2448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PROJECT</w:t>
      </w:r>
      <w:r w:rsidRPr="0077388D">
        <w:rPr>
          <w:rFonts w:asciiTheme="minorHAnsi" w:hAnsiTheme="minorHAnsi" w:cstheme="minorHAnsi"/>
          <w:b/>
          <w:sz w:val="22"/>
          <w:szCs w:val="22"/>
        </w:rPr>
        <w:tab/>
      </w:r>
      <w:r w:rsidRPr="0077388D">
        <w:rPr>
          <w:rFonts w:asciiTheme="minorHAnsi" w:hAnsiTheme="minorHAnsi" w:cstheme="minorHAnsi"/>
          <w:sz w:val="22"/>
          <w:szCs w:val="22"/>
        </w:rPr>
        <w:t>Designed,</w:t>
      </w:r>
      <w:r w:rsidRPr="0077388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constructed</w:t>
      </w:r>
      <w:r w:rsidRPr="0077388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and</w:t>
      </w:r>
      <w:r w:rsidRPr="0077388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tested</w:t>
      </w:r>
      <w:r w:rsidRPr="0077388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</w:t>
      </w:r>
      <w:r w:rsidRPr="0077388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Truss</w:t>
      </w:r>
      <w:r w:rsidRPr="0077388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bridg</w:t>
      </w:r>
      <w:r w:rsidRPr="0077388D">
        <w:rPr>
          <w:rFonts w:asciiTheme="minorHAnsi" w:hAnsiTheme="minorHAnsi" w:cstheme="minorHAnsi"/>
          <w:sz w:val="22"/>
          <w:szCs w:val="22"/>
        </w:rPr>
        <w:t>e</w:t>
      </w:r>
      <w:r w:rsidRPr="0077388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odel</w:t>
      </w:r>
      <w:r w:rsidRPr="0077388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according</w:t>
      </w:r>
      <w:r w:rsidRPr="0077388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to</w:t>
      </w:r>
      <w:r w:rsidRPr="0077388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specified di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 xml:space="preserve">ensions. 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Developed 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designs 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and  predicted  points  of  failure  using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388D">
        <w:rPr>
          <w:rFonts w:asciiTheme="minorHAnsi" w:hAnsiTheme="minorHAnsi" w:cstheme="minorHAnsi"/>
          <w:sz w:val="22"/>
          <w:szCs w:val="22"/>
        </w:rPr>
        <w:t>nTruss co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puter application.</w:t>
      </w:r>
    </w:p>
    <w:p w14:paraId="5EC0C893" w14:textId="77777777" w:rsidR="00874AE7" w:rsidRPr="0077388D" w:rsidRDefault="00874AE7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24DBA2B8" w14:textId="77777777" w:rsidR="00874AE7" w:rsidRPr="0077388D" w:rsidRDefault="00741D1C">
      <w:pPr>
        <w:tabs>
          <w:tab w:val="left" w:pos="2680"/>
        </w:tabs>
        <w:ind w:left="2700" w:right="2643" w:hanging="2448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SKILLS</w:t>
      </w:r>
      <w:r w:rsidRPr="0077388D">
        <w:rPr>
          <w:rFonts w:asciiTheme="minorHAnsi" w:hAnsiTheme="minorHAnsi" w:cstheme="minorHAnsi"/>
          <w:b/>
          <w:sz w:val="22"/>
          <w:szCs w:val="22"/>
        </w:rPr>
        <w:tab/>
      </w:r>
      <w:r w:rsidRPr="0077388D">
        <w:rPr>
          <w:rFonts w:asciiTheme="minorHAnsi" w:hAnsiTheme="minorHAnsi" w:cstheme="minorHAnsi"/>
          <w:sz w:val="22"/>
          <w:szCs w:val="22"/>
        </w:rPr>
        <w:t>MATLAB, C++, Infrared Spectroscopy, AutoCAD Fluent in Mandarin and Cantonese Chinese</w:t>
      </w:r>
    </w:p>
    <w:p w14:paraId="18FE353A" w14:textId="77777777" w:rsidR="00874AE7" w:rsidRPr="0077388D" w:rsidRDefault="00874AE7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6B4CB760" w14:textId="77777777" w:rsidR="00874AE7" w:rsidRPr="0077388D" w:rsidRDefault="00741D1C">
      <w:pPr>
        <w:ind w:left="252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EXPERIENCE</w:t>
      </w:r>
      <w:r w:rsidRPr="0077388D">
        <w:rPr>
          <w:rFonts w:asciiTheme="minorHAnsi" w:hAnsiTheme="minorHAnsi" w:cstheme="minorHAnsi"/>
          <w:b/>
          <w:sz w:val="22"/>
          <w:szCs w:val="22"/>
        </w:rPr>
        <w:t xml:space="preserve">             </w:t>
      </w:r>
      <w:r w:rsidRPr="0077388D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Work</w:t>
      </w:r>
      <w:r w:rsidRPr="0077388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 xml:space="preserve">Study                                                               </w:t>
      </w:r>
      <w:r w:rsidRPr="0077388D">
        <w:rPr>
          <w:rFonts w:asciiTheme="minorHAnsi" w:hAnsiTheme="minorHAnsi" w:cstheme="minorHAnsi"/>
          <w:b/>
          <w:spacing w:val="5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Fall 2007 – Present</w:t>
      </w:r>
    </w:p>
    <w:p w14:paraId="7923DEC0" w14:textId="77777777" w:rsidR="00874AE7" w:rsidRPr="0077388D" w:rsidRDefault="00741D1C">
      <w:pPr>
        <w:spacing w:before="7"/>
        <w:ind w:left="2700" w:right="544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 xml:space="preserve">BU Personal Computing Center                                         </w:t>
      </w:r>
      <w:r w:rsidRPr="0077388D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Boston, MA</w:t>
      </w:r>
    </w:p>
    <w:p w14:paraId="702555C5" w14:textId="77777777" w:rsidR="00874AE7" w:rsidRPr="0077388D" w:rsidRDefault="00741D1C">
      <w:pPr>
        <w:tabs>
          <w:tab w:val="left" w:pos="3060"/>
        </w:tabs>
        <w:spacing w:before="3" w:line="243" w:lineRule="auto"/>
        <w:ind w:left="3060" w:right="101" w:hanging="36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hAnsiTheme="minorHAnsi" w:cstheme="minorHAnsi"/>
          <w:sz w:val="22"/>
          <w:szCs w:val="22"/>
        </w:rPr>
        <w:t>Troubleshoot and repair co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puting proble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s for University faculty</w:t>
      </w:r>
      <w:r w:rsidRPr="0077388D">
        <w:rPr>
          <w:rFonts w:asciiTheme="minorHAnsi" w:hAnsiTheme="minorHAnsi" w:cstheme="minorHAnsi"/>
          <w:sz w:val="22"/>
          <w:szCs w:val="22"/>
        </w:rPr>
        <w:t>, staff, and students</w:t>
      </w:r>
    </w:p>
    <w:p w14:paraId="635867AB" w14:textId="77777777" w:rsidR="00874AE7" w:rsidRPr="0077388D" w:rsidRDefault="00874AE7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518DE3C3" w14:textId="77777777" w:rsidR="00874AE7" w:rsidRPr="0077388D" w:rsidRDefault="00741D1C">
      <w:pPr>
        <w:ind w:left="2700" w:right="538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 xml:space="preserve">Dean’s Host                                                                </w:t>
      </w:r>
      <w:r w:rsidRPr="0077388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Fall 2007 – Present</w:t>
      </w:r>
    </w:p>
    <w:p w14:paraId="4B67851C" w14:textId="77777777" w:rsidR="00874AE7" w:rsidRPr="0077388D" w:rsidRDefault="00741D1C">
      <w:pPr>
        <w:spacing w:before="7"/>
        <w:ind w:left="2700" w:right="544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 xml:space="preserve">BU College of Engineering                                                  </w:t>
      </w:r>
      <w:r w:rsidRPr="0077388D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Boston, MA</w:t>
      </w:r>
    </w:p>
    <w:p w14:paraId="5D6A51C5" w14:textId="77777777" w:rsidR="00874AE7" w:rsidRPr="0077388D" w:rsidRDefault="00741D1C">
      <w:pPr>
        <w:spacing w:before="3"/>
        <w:ind w:left="2700" w:right="726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Represent the College of </w:t>
      </w:r>
      <w:r w:rsidRPr="0077388D">
        <w:rPr>
          <w:rFonts w:asciiTheme="minorHAnsi" w:hAnsiTheme="minorHAnsi" w:cstheme="minorHAnsi"/>
          <w:sz w:val="22"/>
          <w:szCs w:val="22"/>
        </w:rPr>
        <w:t>Engineering at for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al functions including</w:t>
      </w:r>
    </w:p>
    <w:p w14:paraId="52CFE129" w14:textId="77777777" w:rsidR="00874AE7" w:rsidRPr="0077388D" w:rsidRDefault="00741D1C">
      <w:pPr>
        <w:spacing w:before="3"/>
        <w:ind w:left="3022" w:right="3789"/>
        <w:jc w:val="center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 xml:space="preserve">Parents’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7388D">
        <w:rPr>
          <w:rFonts w:asciiTheme="minorHAnsi" w:hAnsiTheme="minorHAnsi" w:cstheme="minorHAnsi"/>
          <w:sz w:val="22"/>
          <w:szCs w:val="22"/>
        </w:rPr>
        <w:t>eekend and Open House</w:t>
      </w:r>
    </w:p>
    <w:p w14:paraId="0BFDBFA2" w14:textId="77777777" w:rsidR="00874AE7" w:rsidRPr="0077388D" w:rsidRDefault="00741D1C">
      <w:pPr>
        <w:tabs>
          <w:tab w:val="left" w:pos="3060"/>
        </w:tabs>
        <w:spacing w:before="3" w:line="243" w:lineRule="auto"/>
        <w:ind w:left="3060" w:right="131" w:hanging="36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hAnsiTheme="minorHAnsi" w:cstheme="minorHAnsi"/>
          <w:sz w:val="22"/>
          <w:szCs w:val="22"/>
        </w:rPr>
        <w:t>Conduct ca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pus tours and address questions for prospective students and their fa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ilies in groups of approxi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ately 20</w:t>
      </w:r>
    </w:p>
    <w:p w14:paraId="20AD663F" w14:textId="77777777" w:rsidR="00874AE7" w:rsidRPr="0077388D" w:rsidRDefault="00874AE7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373841CC" w14:textId="77777777" w:rsidR="00874AE7" w:rsidRPr="0077388D" w:rsidRDefault="00741D1C">
      <w:pPr>
        <w:ind w:left="2700" w:right="544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Sales Associate</w:t>
      </w:r>
      <w:r w:rsidRPr="0077388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</w:t>
      </w:r>
      <w:r w:rsidRPr="0077388D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Su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77388D">
        <w:rPr>
          <w:rFonts w:asciiTheme="minorHAnsi" w:hAnsiTheme="minorHAnsi" w:cstheme="minorHAnsi"/>
          <w:sz w:val="22"/>
          <w:szCs w:val="22"/>
        </w:rPr>
        <w:t>ers 2006, 2007</w:t>
      </w:r>
    </w:p>
    <w:p w14:paraId="044110D2" w14:textId="77777777" w:rsidR="00874AE7" w:rsidRPr="0077388D" w:rsidRDefault="00741D1C">
      <w:pPr>
        <w:spacing w:before="7"/>
        <w:ind w:left="2700" w:right="544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 xml:space="preserve">Victory Sporting Goods                                                       </w:t>
      </w:r>
      <w:r w:rsidRPr="0077388D">
        <w:rPr>
          <w:rFonts w:asciiTheme="minorHAnsi" w:hAnsiTheme="minorHAnsi" w:cstheme="minorHAnsi"/>
          <w:b/>
          <w:spacing w:val="5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Golden, CO</w:t>
      </w:r>
    </w:p>
    <w:p w14:paraId="4F2EF65F" w14:textId="77777777" w:rsidR="00874AE7" w:rsidRPr="0077388D" w:rsidRDefault="00741D1C">
      <w:pPr>
        <w:spacing w:before="3" w:line="260" w:lineRule="exact"/>
        <w:ind w:left="2700" w:right="3412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Regularly surpassed weekly sales goals</w:t>
      </w:r>
    </w:p>
    <w:p w14:paraId="57AE692F" w14:textId="77777777" w:rsidR="00874AE7" w:rsidRPr="0077388D" w:rsidRDefault="00874AE7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  <w:sectPr w:rsidR="00874AE7" w:rsidRPr="0077388D">
          <w:type w:val="continuous"/>
          <w:pgSz w:w="12240" w:h="15840"/>
          <w:pgMar w:top="1480" w:right="1040" w:bottom="280" w:left="900" w:header="720" w:footer="720" w:gutter="0"/>
          <w:cols w:space="720"/>
        </w:sectPr>
      </w:pPr>
    </w:p>
    <w:p w14:paraId="590625A3" w14:textId="77777777" w:rsidR="00874AE7" w:rsidRPr="0077388D" w:rsidRDefault="00741D1C">
      <w:pPr>
        <w:spacing w:before="32" w:line="244" w:lineRule="auto"/>
        <w:ind w:left="252" w:right="-41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ACTIVITIES &amp; INTERESTS</w:t>
      </w:r>
    </w:p>
    <w:p w14:paraId="5BDEB7D4" w14:textId="77777777" w:rsidR="00874AE7" w:rsidRPr="0077388D" w:rsidRDefault="00741D1C">
      <w:pPr>
        <w:spacing w:before="29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br w:type="column"/>
      </w:r>
      <w:r w:rsidRPr="0077388D">
        <w:rPr>
          <w:rFonts w:asciiTheme="minorHAnsi" w:hAnsiTheme="minorHAnsi" w:cstheme="minorHAnsi"/>
          <w:sz w:val="22"/>
          <w:szCs w:val="22"/>
        </w:rPr>
        <w:t>Bio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 xml:space="preserve">edical Engineering Society (BMES) at BU,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ber since 2007</w:t>
      </w:r>
    </w:p>
    <w:p w14:paraId="0A3F2326" w14:textId="77777777" w:rsidR="00874AE7" w:rsidRPr="0077388D" w:rsidRDefault="00741D1C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 xml:space="preserve">The Asian Society at Boston University,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ber since 2007</w:t>
      </w:r>
    </w:p>
    <w:p w14:paraId="33342832" w14:textId="77777777" w:rsidR="00874AE7" w:rsidRPr="0077388D" w:rsidRDefault="00741D1C">
      <w:pPr>
        <w:spacing w:before="3"/>
        <w:rPr>
          <w:rFonts w:asciiTheme="minorHAnsi" w:hAnsiTheme="minorHAnsi" w:cstheme="minorHAnsi"/>
          <w:sz w:val="22"/>
          <w:szCs w:val="22"/>
        </w:rPr>
        <w:sectPr w:rsidR="00874AE7" w:rsidRPr="0077388D">
          <w:type w:val="continuous"/>
          <w:pgSz w:w="12240" w:h="15840"/>
          <w:pgMar w:top="1480" w:right="1040" w:bottom="280" w:left="900" w:header="720" w:footer="720" w:gutter="0"/>
          <w:cols w:num="2" w:space="720" w:equalWidth="0">
            <w:col w:w="1924" w:space="866"/>
            <w:col w:w="7510"/>
          </w:cols>
        </w:sectPr>
      </w:pPr>
      <w:r w:rsidRPr="0077388D">
        <w:rPr>
          <w:rFonts w:asciiTheme="minorHAnsi" w:hAnsiTheme="minorHAnsi" w:cstheme="minorHAnsi"/>
          <w:sz w:val="22"/>
          <w:szCs w:val="22"/>
        </w:rPr>
        <w:t>Personal interests include hiking, ca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ping, and fantasy baseball</w:t>
      </w:r>
    </w:p>
    <w:p w14:paraId="72F6D343" w14:textId="77777777" w:rsidR="00874AE7" w:rsidRPr="0077388D" w:rsidRDefault="00741D1C">
      <w:pPr>
        <w:spacing w:before="74"/>
        <w:ind w:left="106" w:right="-44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lastRenderedPageBreak/>
        <w:t>Sa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7388D">
        <w:rPr>
          <w:rFonts w:asciiTheme="minorHAnsi" w:hAnsiTheme="minorHAnsi" w:cstheme="minorHAnsi"/>
          <w:sz w:val="22"/>
          <w:szCs w:val="22"/>
        </w:rPr>
        <w:t>le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#3: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pical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graduating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Senior</w:t>
      </w:r>
    </w:p>
    <w:p w14:paraId="0213AE06" w14:textId="77777777" w:rsidR="00874AE7" w:rsidRPr="0077388D" w:rsidRDefault="00741D1C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br w:type="column"/>
      </w:r>
    </w:p>
    <w:p w14:paraId="4807D93F" w14:textId="77777777" w:rsidR="00874AE7" w:rsidRPr="0077388D" w:rsidRDefault="00741D1C">
      <w:pPr>
        <w:ind w:left="-21" w:right="3551" w:hanging="1"/>
        <w:jc w:val="center"/>
        <w:rPr>
          <w:rFonts w:asciiTheme="minorHAnsi" w:hAnsiTheme="minorHAnsi" w:cstheme="minorHAnsi"/>
          <w:sz w:val="22"/>
          <w:szCs w:val="22"/>
        </w:rPr>
        <w:sectPr w:rsidR="00874AE7" w:rsidRPr="0077388D">
          <w:pgSz w:w="12240" w:h="15840"/>
          <w:pgMar w:top="780" w:right="1340" w:bottom="280" w:left="900" w:header="0" w:footer="727" w:gutter="0"/>
          <w:cols w:num="2" w:space="720" w:equalWidth="0">
            <w:col w:w="2640" w:space="1373"/>
            <w:col w:w="5987"/>
          </w:cols>
        </w:sectPr>
      </w:pPr>
      <w:r w:rsidRPr="0077388D">
        <w:rPr>
          <w:rFonts w:asciiTheme="minorHAnsi" w:hAnsiTheme="minorHAnsi" w:cstheme="minorHAnsi"/>
          <w:b/>
          <w:sz w:val="22"/>
          <w:szCs w:val="22"/>
        </w:rPr>
        <w:t>Sara</w:t>
      </w:r>
      <w:r w:rsidRPr="0077388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 xml:space="preserve">Mitchell </w:t>
      </w:r>
      <w:hyperlink r:id="rId15">
        <w:r w:rsidRPr="0077388D">
          <w:rPr>
            <w:rFonts w:asciiTheme="minorHAnsi" w:hAnsiTheme="minorHAnsi" w:cstheme="minorHAnsi"/>
            <w:sz w:val="22"/>
            <w:szCs w:val="22"/>
          </w:rPr>
          <w:t>sara</w:t>
        </w:r>
        <w:r w:rsidRPr="0077388D">
          <w:rPr>
            <w:rFonts w:asciiTheme="minorHAnsi" w:hAnsiTheme="minorHAnsi" w:cstheme="minorHAnsi"/>
            <w:spacing w:val="-2"/>
            <w:sz w:val="22"/>
            <w:szCs w:val="22"/>
          </w:rPr>
          <w:t>m</w:t>
        </w:r>
        <w:r w:rsidRPr="0077388D">
          <w:rPr>
            <w:rFonts w:asciiTheme="minorHAnsi" w:hAnsiTheme="minorHAnsi" w:cstheme="minorHAnsi"/>
            <w:sz w:val="22"/>
            <w:szCs w:val="22"/>
          </w:rPr>
          <w:t>itchell@g</w:t>
        </w:r>
        <w:r w:rsidRPr="0077388D">
          <w:rPr>
            <w:rFonts w:asciiTheme="minorHAnsi" w:hAnsiTheme="minorHAnsi" w:cstheme="minorHAnsi"/>
            <w:spacing w:val="-2"/>
            <w:sz w:val="22"/>
            <w:szCs w:val="22"/>
          </w:rPr>
          <w:t>m</w:t>
        </w:r>
        <w:r w:rsidRPr="0077388D">
          <w:rPr>
            <w:rFonts w:asciiTheme="minorHAnsi" w:hAnsiTheme="minorHAnsi" w:cstheme="minorHAnsi"/>
            <w:sz w:val="22"/>
            <w:szCs w:val="22"/>
          </w:rPr>
          <w:t>ail.com</w:t>
        </w:r>
      </w:hyperlink>
      <w:r w:rsidRPr="0077388D">
        <w:rPr>
          <w:rFonts w:asciiTheme="minorHAnsi" w:hAnsiTheme="minorHAnsi" w:cstheme="minorHAnsi"/>
          <w:sz w:val="22"/>
          <w:szCs w:val="22"/>
        </w:rPr>
        <w:t xml:space="preserve"> (617) 555-2626</w:t>
      </w:r>
    </w:p>
    <w:p w14:paraId="70262126" w14:textId="77777777" w:rsidR="00874AE7" w:rsidRPr="0077388D" w:rsidRDefault="00874AE7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01D2A8CB" w14:textId="77777777" w:rsidR="00874AE7" w:rsidRPr="0077388D" w:rsidRDefault="00741D1C">
      <w:pPr>
        <w:spacing w:before="29"/>
        <w:ind w:left="54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 xml:space="preserve">Permanent Address:                                                                                          </w:t>
      </w:r>
      <w:r w:rsidRPr="0077388D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 xml:space="preserve">School </w:t>
      </w:r>
      <w:r w:rsidRPr="0077388D">
        <w:rPr>
          <w:rFonts w:asciiTheme="minorHAnsi" w:hAnsiTheme="minorHAnsi" w:cstheme="minorHAnsi"/>
          <w:b/>
          <w:sz w:val="22"/>
          <w:szCs w:val="22"/>
        </w:rPr>
        <w:t>Address:</w:t>
      </w:r>
    </w:p>
    <w:p w14:paraId="09A21C23" w14:textId="77777777" w:rsidR="00874AE7" w:rsidRPr="0077388D" w:rsidRDefault="00741D1C">
      <w:pPr>
        <w:spacing w:before="1"/>
        <w:ind w:left="54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 xml:space="preserve">12 Roads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7388D">
        <w:rPr>
          <w:rFonts w:asciiTheme="minorHAnsi" w:hAnsiTheme="minorHAnsi" w:cstheme="minorHAnsi"/>
          <w:sz w:val="22"/>
          <w:szCs w:val="22"/>
        </w:rPr>
        <w:t xml:space="preserve">ay                                                                                                </w:t>
      </w:r>
      <w:r w:rsidRPr="0077388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4 Quince Avenue # 6</w:t>
      </w:r>
    </w:p>
    <w:p w14:paraId="2B1E1A86" w14:textId="77777777" w:rsidR="00874AE7" w:rsidRPr="0077388D" w:rsidRDefault="00741D1C">
      <w:pPr>
        <w:spacing w:before="3"/>
        <w:ind w:left="54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pict w14:anchorId="03BF0D06">
          <v:group id="_x0000_s1034" style="position:absolute;left:0;text-align:left;margin-left:70.5pt;margin-top:28.5pt;width:471pt;height:0;z-index:-251660288;mso-position-horizontal-relative:page" coordorigin="1410,570" coordsize="9420,0">
            <v:shape id="_x0000_s1035" style="position:absolute;left:1410;top:570;width:9420;height:0" coordorigin="1410,570" coordsize="9420,0" path="m1410,570r9420,e" filled="f" strokeweight="1.06pt">
              <v:path arrowok="t"/>
            </v:shape>
            <w10:wrap anchorx="page"/>
          </v:group>
        </w:pict>
      </w:r>
      <w:r w:rsidRPr="0077388D">
        <w:rPr>
          <w:rFonts w:asciiTheme="minorHAnsi" w:hAnsiTheme="minorHAnsi" w:cstheme="minorHAnsi"/>
          <w:sz w:val="22"/>
          <w:szCs w:val="22"/>
        </w:rPr>
        <w:t>Rich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ond, VA 34226</w:t>
      </w:r>
      <w:r w:rsidRPr="0077388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</w:t>
      </w:r>
      <w:r w:rsidRPr="0077388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Allston, MA  01662</w:t>
      </w:r>
    </w:p>
    <w:p w14:paraId="3CEC4CCE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4B4607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CA4BC3" w14:textId="77777777" w:rsidR="00874AE7" w:rsidRPr="0077388D" w:rsidRDefault="00874AE7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55C97425" w14:textId="77777777" w:rsidR="00874AE7" w:rsidRPr="0077388D" w:rsidRDefault="00741D1C">
      <w:pPr>
        <w:ind w:left="54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OBJECTIVE </w:t>
      </w:r>
    </w:p>
    <w:p w14:paraId="2C799678" w14:textId="77777777" w:rsidR="00874AE7" w:rsidRPr="0077388D" w:rsidRDefault="00741D1C">
      <w:pPr>
        <w:spacing w:before="1"/>
        <w:ind w:left="54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 xml:space="preserve">To secure a position as a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echanical design engineer focusing on consu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er products</w:t>
      </w:r>
    </w:p>
    <w:p w14:paraId="4F8E4A11" w14:textId="77777777" w:rsidR="00874AE7" w:rsidRPr="0077388D" w:rsidRDefault="00874AE7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20BC4B2A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9C4DB1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5D6B6B" w14:textId="77777777" w:rsidR="00874AE7" w:rsidRPr="0077388D" w:rsidRDefault="00741D1C">
      <w:pPr>
        <w:ind w:left="54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EDUCATION</w:t>
      </w:r>
    </w:p>
    <w:p w14:paraId="27EEEC45" w14:textId="77777777" w:rsidR="00874AE7" w:rsidRPr="0077388D" w:rsidRDefault="00741D1C">
      <w:pPr>
        <w:spacing w:before="5" w:line="243" w:lineRule="auto"/>
        <w:ind w:left="540" w:right="312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 xml:space="preserve">Boston University College of </w:t>
      </w:r>
      <w:r w:rsidRPr="0077388D">
        <w:rPr>
          <w:rFonts w:asciiTheme="minorHAnsi" w:hAnsiTheme="minorHAnsi" w:cstheme="minorHAnsi"/>
          <w:b/>
          <w:sz w:val="22"/>
          <w:szCs w:val="22"/>
        </w:rPr>
        <w:t xml:space="preserve">Engineering                                                            </w:t>
      </w:r>
      <w:r w:rsidRPr="0077388D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Boston, MA Candidate for Bachelor of Science in Mechanical Engineering                               </w:t>
      </w:r>
      <w:r w:rsidRPr="0077388D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May 2008</w:t>
      </w:r>
    </w:p>
    <w:p w14:paraId="13EAEB69" w14:textId="77777777" w:rsidR="00874AE7" w:rsidRPr="0077388D" w:rsidRDefault="00741D1C">
      <w:pPr>
        <w:ind w:left="54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G.P.A.:  3.6/4.0</w:t>
      </w:r>
    </w:p>
    <w:p w14:paraId="3655D48A" w14:textId="77777777" w:rsidR="00874AE7" w:rsidRPr="0077388D" w:rsidRDefault="00741D1C">
      <w:pPr>
        <w:spacing w:before="3"/>
        <w:ind w:left="54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Dean’s List (five se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esters)</w:t>
      </w:r>
    </w:p>
    <w:p w14:paraId="15C79138" w14:textId="77777777" w:rsidR="00874AE7" w:rsidRPr="0077388D" w:rsidRDefault="00874AE7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241AD814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E03CBA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866DA9" w14:textId="77777777" w:rsidR="00874AE7" w:rsidRPr="0077388D" w:rsidRDefault="00741D1C">
      <w:pPr>
        <w:ind w:left="54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Related Courses</w:t>
      </w:r>
    </w:p>
    <w:p w14:paraId="5529A7D0" w14:textId="77777777" w:rsidR="00874AE7" w:rsidRPr="0077388D" w:rsidRDefault="00741D1C">
      <w:pPr>
        <w:spacing w:before="1" w:line="243" w:lineRule="auto"/>
        <w:ind w:left="540" w:right="154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Mechanic</w:t>
      </w:r>
      <w:r w:rsidRPr="0077388D">
        <w:rPr>
          <w:rFonts w:asciiTheme="minorHAnsi" w:hAnsiTheme="minorHAnsi" w:cstheme="minorHAnsi"/>
          <w:sz w:val="22"/>
          <w:szCs w:val="22"/>
        </w:rPr>
        <w:t xml:space="preserve">al Vibrations                                              </w:t>
      </w:r>
      <w:r w:rsidRPr="0077388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Machine Design I, II Structural Mechanics                                                </w:t>
      </w:r>
      <w:r w:rsidRPr="0077388D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Energy and Ther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odyna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388D">
        <w:rPr>
          <w:rFonts w:asciiTheme="minorHAnsi" w:hAnsiTheme="minorHAnsi" w:cstheme="minorHAnsi"/>
          <w:sz w:val="22"/>
          <w:szCs w:val="22"/>
        </w:rPr>
        <w:t xml:space="preserve">cs Material Science                                                       </w:t>
      </w:r>
      <w:r w:rsidRPr="0077388D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Heat </w:t>
      </w:r>
      <w:r w:rsidRPr="0077388D">
        <w:rPr>
          <w:rFonts w:asciiTheme="minorHAnsi" w:hAnsiTheme="minorHAnsi" w:cstheme="minorHAnsi"/>
          <w:sz w:val="22"/>
          <w:szCs w:val="22"/>
        </w:rPr>
        <w:t>Transfer</w:t>
      </w:r>
    </w:p>
    <w:p w14:paraId="3A17B1FA" w14:textId="77777777" w:rsidR="00874AE7" w:rsidRPr="0077388D" w:rsidRDefault="00874AE7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3A138E60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49C874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9BB9DE" w14:textId="77777777" w:rsidR="00874AE7" w:rsidRPr="0077388D" w:rsidRDefault="00741D1C">
      <w:pPr>
        <w:ind w:left="54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PROJECT EXPERIENCE</w:t>
      </w:r>
    </w:p>
    <w:p w14:paraId="09366E8A" w14:textId="77777777" w:rsidR="00874AE7" w:rsidRPr="0077388D" w:rsidRDefault="00741D1C">
      <w:pPr>
        <w:spacing w:before="5"/>
        <w:ind w:left="54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 xml:space="preserve">“Artificial Intelligence Computer Design,” Raytheon Company                       </w:t>
      </w:r>
      <w:r w:rsidRPr="0077388D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May 2008</w:t>
      </w:r>
    </w:p>
    <w:p w14:paraId="083B6566" w14:textId="77777777" w:rsidR="00874AE7" w:rsidRPr="0077388D" w:rsidRDefault="00741D1C">
      <w:pPr>
        <w:spacing w:before="3" w:line="243" w:lineRule="auto"/>
        <w:ind w:left="540" w:right="59" w:firstLine="6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77388D">
        <w:rPr>
          <w:rFonts w:asciiTheme="minorHAnsi" w:hAnsiTheme="minorHAnsi" w:cstheme="minorHAnsi"/>
          <w:sz w:val="22"/>
          <w:szCs w:val="22"/>
        </w:rPr>
        <w:t>orked</w:t>
      </w:r>
      <w:r w:rsidRPr="0077388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with</w:t>
      </w:r>
      <w:r w:rsidRPr="0077388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senior</w:t>
      </w:r>
      <w:r w:rsidRPr="0077388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level</w:t>
      </w:r>
      <w:r w:rsidRPr="0077388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engineers</w:t>
      </w:r>
      <w:r w:rsidRPr="0077388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at</w:t>
      </w:r>
      <w:r w:rsidRPr="0077388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Raytheon</w:t>
      </w:r>
      <w:r w:rsidRPr="0077388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to</w:t>
      </w:r>
      <w:r w:rsidRPr="0077388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assess</w:t>
      </w:r>
      <w:r w:rsidRPr="0077388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pany</w:t>
      </w:r>
      <w:r w:rsidRPr="0077388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needs,</w:t>
      </w:r>
      <w:r w:rsidRPr="0077388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perfor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ed</w:t>
      </w:r>
      <w:r w:rsidRPr="0077388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arket analysis and presented design to co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 xml:space="preserve">pany </w:t>
      </w:r>
      <w:r w:rsidRPr="0077388D">
        <w:rPr>
          <w:rFonts w:asciiTheme="minorHAnsi" w:hAnsiTheme="minorHAnsi" w:cstheme="minorHAnsi"/>
          <w:sz w:val="22"/>
          <w:szCs w:val="22"/>
        </w:rPr>
        <w:t>representatives.</w:t>
      </w:r>
    </w:p>
    <w:p w14:paraId="69ADB58C" w14:textId="77777777" w:rsidR="00874AE7" w:rsidRPr="0077388D" w:rsidRDefault="00741D1C">
      <w:pPr>
        <w:spacing w:line="280" w:lineRule="exact"/>
        <w:ind w:left="126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7388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orked with group of six to assess functionality of system</w:t>
      </w:r>
    </w:p>
    <w:p w14:paraId="481A9E3D" w14:textId="77777777" w:rsidR="00874AE7" w:rsidRPr="0077388D" w:rsidRDefault="00741D1C">
      <w:pPr>
        <w:tabs>
          <w:tab w:val="left" w:pos="1620"/>
        </w:tabs>
        <w:spacing w:before="2" w:line="242" w:lineRule="auto"/>
        <w:ind w:left="1620" w:right="440" w:hanging="36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hAnsiTheme="minorHAnsi" w:cstheme="minorHAnsi"/>
          <w:sz w:val="22"/>
          <w:szCs w:val="22"/>
        </w:rPr>
        <w:t>Prepared, executed and analyzed tests of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 arti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7388D">
        <w:rPr>
          <w:rFonts w:asciiTheme="minorHAnsi" w:hAnsiTheme="minorHAnsi" w:cstheme="minorHAnsi"/>
          <w:sz w:val="22"/>
          <w:szCs w:val="22"/>
        </w:rPr>
        <w:t>icial intelligence co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puter design system</w:t>
      </w:r>
    </w:p>
    <w:p w14:paraId="403576F5" w14:textId="77777777" w:rsidR="00874AE7" w:rsidRPr="0077388D" w:rsidRDefault="00741D1C">
      <w:pPr>
        <w:tabs>
          <w:tab w:val="left" w:pos="1620"/>
        </w:tabs>
        <w:spacing w:before="16" w:line="280" w:lineRule="exact"/>
        <w:ind w:left="1620" w:right="517" w:hanging="36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hAnsiTheme="minorHAnsi" w:cstheme="minorHAnsi"/>
          <w:sz w:val="22"/>
          <w:szCs w:val="22"/>
        </w:rPr>
        <w:t>Designed centri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7388D">
        <w:rPr>
          <w:rFonts w:asciiTheme="minorHAnsi" w:hAnsiTheme="minorHAnsi" w:cstheme="minorHAnsi"/>
          <w:sz w:val="22"/>
          <w:szCs w:val="22"/>
        </w:rPr>
        <w:t>ugal co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pressors, axial co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 xml:space="preserve">pressors and turbines 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7388D">
        <w:rPr>
          <w:rFonts w:asciiTheme="minorHAnsi" w:hAnsiTheme="minorHAnsi" w:cstheme="minorHAnsi"/>
          <w:sz w:val="22"/>
          <w:szCs w:val="22"/>
        </w:rPr>
        <w:t>or gas turbine e</w:t>
      </w:r>
      <w:r w:rsidRPr="0077388D">
        <w:rPr>
          <w:rFonts w:asciiTheme="minorHAnsi" w:hAnsiTheme="minorHAnsi" w:cstheme="minorHAnsi"/>
          <w:sz w:val="22"/>
          <w:szCs w:val="22"/>
        </w:rPr>
        <w:t>ngines using AutoCAD</w:t>
      </w:r>
    </w:p>
    <w:p w14:paraId="5E2164F3" w14:textId="77777777" w:rsidR="00874AE7" w:rsidRPr="0077388D" w:rsidRDefault="00741D1C">
      <w:pPr>
        <w:spacing w:line="280" w:lineRule="exact"/>
        <w:ind w:left="126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7388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mm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unicated with and presented findings to senior level engineers at co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pany</w:t>
      </w:r>
    </w:p>
    <w:p w14:paraId="422AB736" w14:textId="77777777" w:rsidR="00874AE7" w:rsidRPr="0077388D" w:rsidRDefault="00874AE7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7BC372E6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1BCB0F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49A856" w14:textId="77777777" w:rsidR="00874AE7" w:rsidRPr="0077388D" w:rsidRDefault="00741D1C">
      <w:pPr>
        <w:ind w:left="54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SKILLS</w:t>
      </w:r>
    </w:p>
    <w:p w14:paraId="69CBB352" w14:textId="77777777" w:rsidR="00874AE7" w:rsidRPr="0077388D" w:rsidRDefault="00741D1C">
      <w:pPr>
        <w:spacing w:before="5"/>
        <w:ind w:left="54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Soft</w:t>
      </w:r>
      <w:r w:rsidRPr="0077388D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77388D">
        <w:rPr>
          <w:rFonts w:asciiTheme="minorHAnsi" w:hAnsiTheme="minorHAnsi" w:cstheme="minorHAnsi"/>
          <w:b/>
          <w:sz w:val="22"/>
          <w:szCs w:val="22"/>
        </w:rPr>
        <w:t xml:space="preserve">are: </w:t>
      </w:r>
      <w:r w:rsidRPr="0077388D">
        <w:rPr>
          <w:rFonts w:asciiTheme="minorHAnsi" w:hAnsiTheme="minorHAnsi" w:cstheme="minorHAnsi"/>
          <w:sz w:val="22"/>
          <w:szCs w:val="22"/>
        </w:rPr>
        <w:t>Pro-Engineer, AutoCAD, MathCAD, UNIX, Matlab, Solidworks</w:t>
      </w:r>
    </w:p>
    <w:p w14:paraId="46AB46F3" w14:textId="77777777" w:rsidR="00874AE7" w:rsidRPr="0077388D" w:rsidRDefault="00741D1C">
      <w:pPr>
        <w:spacing w:before="7"/>
        <w:ind w:left="54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 xml:space="preserve">Certifications: </w:t>
      </w:r>
      <w:r w:rsidRPr="0077388D">
        <w:rPr>
          <w:rFonts w:asciiTheme="minorHAnsi" w:hAnsiTheme="minorHAnsi" w:cstheme="minorHAnsi"/>
          <w:sz w:val="22"/>
          <w:szCs w:val="22"/>
        </w:rPr>
        <w:t>Electrician’s License</w:t>
      </w:r>
    </w:p>
    <w:p w14:paraId="33CDC347" w14:textId="77777777" w:rsidR="00874AE7" w:rsidRPr="0077388D" w:rsidRDefault="00874AE7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77C93CF4" w14:textId="77777777" w:rsidR="00874AE7" w:rsidRPr="0077388D" w:rsidRDefault="00741D1C">
      <w:pPr>
        <w:ind w:left="54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ACTIVITIES &amp; ACHIEVEMENTS</w:t>
      </w:r>
    </w:p>
    <w:p w14:paraId="7E344563" w14:textId="77777777" w:rsidR="00874AE7" w:rsidRPr="0077388D" w:rsidRDefault="00741D1C">
      <w:pPr>
        <w:spacing w:line="280" w:lineRule="exact"/>
        <w:ind w:left="126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7388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Me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ber, Society of Mechanical Engineers</w:t>
      </w:r>
    </w:p>
    <w:p w14:paraId="3656E4C5" w14:textId="77777777" w:rsidR="00874AE7" w:rsidRPr="0077388D" w:rsidRDefault="00741D1C">
      <w:pPr>
        <w:spacing w:before="2"/>
        <w:ind w:left="126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77388D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ber, Boston University Debate Society</w:t>
      </w:r>
    </w:p>
    <w:p w14:paraId="3E933282" w14:textId="77777777" w:rsidR="00874AE7" w:rsidRPr="0077388D" w:rsidRDefault="00741D1C">
      <w:pPr>
        <w:spacing w:before="2"/>
        <w:ind w:left="1260"/>
        <w:rPr>
          <w:rFonts w:asciiTheme="minorHAnsi" w:hAnsiTheme="minorHAnsi" w:cstheme="minorHAnsi"/>
          <w:sz w:val="22"/>
          <w:szCs w:val="22"/>
        </w:rPr>
        <w:sectPr w:rsidR="00874AE7" w:rsidRPr="0077388D">
          <w:type w:val="continuous"/>
          <w:pgSz w:w="12240" w:h="15840"/>
          <w:pgMar w:top="1480" w:right="1340" w:bottom="280" w:left="900" w:header="720" w:footer="720" w:gutter="0"/>
          <w:cols w:space="720"/>
        </w:sect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77388D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ber, Tau Beta Pi Engineering Honor Society</w:t>
      </w:r>
    </w:p>
    <w:p w14:paraId="30057002" w14:textId="77777777" w:rsidR="00874AE7" w:rsidRPr="0077388D" w:rsidRDefault="00741D1C">
      <w:pPr>
        <w:spacing w:before="70"/>
        <w:ind w:left="106" w:right="-44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lastRenderedPageBreak/>
        <w:t>Sa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7388D">
        <w:rPr>
          <w:rFonts w:asciiTheme="minorHAnsi" w:hAnsiTheme="minorHAnsi" w:cstheme="minorHAnsi"/>
          <w:sz w:val="22"/>
          <w:szCs w:val="22"/>
        </w:rPr>
        <w:t>le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#4: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Another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pical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graduating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Senior</w:t>
      </w:r>
    </w:p>
    <w:p w14:paraId="5BA6BAD7" w14:textId="77777777" w:rsidR="00874AE7" w:rsidRPr="0077388D" w:rsidRDefault="00741D1C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br w:type="column"/>
      </w:r>
    </w:p>
    <w:p w14:paraId="265ABA33" w14:textId="77777777" w:rsidR="00874AE7" w:rsidRPr="0077388D" w:rsidRDefault="00741D1C">
      <w:pPr>
        <w:ind w:left="462" w:right="3898"/>
        <w:jc w:val="center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Tim Sullivan</w:t>
      </w:r>
    </w:p>
    <w:p w14:paraId="01A6062E" w14:textId="77777777" w:rsidR="00874AE7" w:rsidRPr="0077388D" w:rsidRDefault="00741D1C">
      <w:pPr>
        <w:spacing w:line="240" w:lineRule="exact"/>
        <w:ind w:left="-36" w:right="3398"/>
        <w:jc w:val="center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1221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Beacon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Street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Apt.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w w:val="99"/>
          <w:sz w:val="22"/>
          <w:szCs w:val="22"/>
        </w:rPr>
        <w:t>6</w:t>
      </w:r>
    </w:p>
    <w:p w14:paraId="5947C968" w14:textId="77777777" w:rsidR="00874AE7" w:rsidRPr="0077388D" w:rsidRDefault="00741D1C">
      <w:pPr>
        <w:spacing w:before="1"/>
        <w:ind w:left="169" w:right="3605"/>
        <w:jc w:val="center"/>
        <w:rPr>
          <w:rFonts w:asciiTheme="minorHAnsi" w:hAnsiTheme="minorHAnsi" w:cstheme="minorHAnsi"/>
          <w:sz w:val="22"/>
          <w:szCs w:val="22"/>
        </w:rPr>
        <w:sectPr w:rsidR="00874AE7" w:rsidRPr="0077388D">
          <w:pgSz w:w="12240" w:h="15840"/>
          <w:pgMar w:top="1020" w:right="1520" w:bottom="280" w:left="1140" w:header="0" w:footer="727" w:gutter="0"/>
          <w:cols w:num="2" w:space="720" w:equalWidth="0">
            <w:col w:w="3049" w:space="766"/>
            <w:col w:w="5765"/>
          </w:cols>
        </w:sectPr>
      </w:pPr>
      <w:r w:rsidRPr="0077388D">
        <w:rPr>
          <w:rFonts w:asciiTheme="minorHAnsi" w:hAnsiTheme="minorHAnsi" w:cstheme="minorHAnsi"/>
          <w:sz w:val="22"/>
          <w:szCs w:val="22"/>
        </w:rPr>
        <w:t>Brookline,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w w:val="99"/>
          <w:sz w:val="22"/>
          <w:szCs w:val="22"/>
        </w:rPr>
        <w:t xml:space="preserve">02446 </w:t>
      </w:r>
      <w:r w:rsidRPr="0077388D">
        <w:rPr>
          <w:rFonts w:asciiTheme="minorHAnsi" w:hAnsiTheme="minorHAnsi" w:cstheme="minorHAnsi"/>
          <w:sz w:val="22"/>
          <w:szCs w:val="22"/>
        </w:rPr>
        <w:t>(617)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w w:val="99"/>
          <w:sz w:val="22"/>
          <w:szCs w:val="22"/>
        </w:rPr>
        <w:t>555-1978</w:t>
      </w:r>
      <w:hyperlink r:id="rId16">
        <w:r w:rsidRPr="0077388D">
          <w:rPr>
            <w:rFonts w:asciiTheme="minorHAnsi" w:hAnsiTheme="minorHAnsi" w:cstheme="minorHAnsi"/>
            <w:w w:val="99"/>
            <w:sz w:val="22"/>
            <w:szCs w:val="22"/>
          </w:rPr>
          <w:t xml:space="preserve"> tsullivan@bu.edu</w:t>
        </w:r>
      </w:hyperlink>
    </w:p>
    <w:p w14:paraId="32068B8D" w14:textId="77777777" w:rsidR="00874AE7" w:rsidRPr="0077388D" w:rsidRDefault="00741D1C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pict w14:anchorId="53635BDF">
          <v:group id="_x0000_s1032" style="position:absolute;margin-left:70.5pt;margin-top:142.15pt;width:471pt;height:0;z-index:-251659264;mso-position-horizontal-relative:page;mso-position-vertical-relative:page" coordorigin="1410,2843" coordsize="9420,0">
            <v:shape id="_x0000_s1033" style="position:absolute;left:1410;top:2843;width:9420;height:0" coordorigin="1410,2843" coordsize="9420,0" path="m1410,2843r9420,e" filled="f" strokeweight="1.06pt">
              <v:path arrowok="t"/>
            </v:shape>
            <w10:wrap anchorx="page" anchory="page"/>
          </v:group>
        </w:pict>
      </w:r>
    </w:p>
    <w:p w14:paraId="40246D53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82DF78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C3E206" w14:textId="77777777" w:rsidR="00874AE7" w:rsidRPr="0077388D" w:rsidRDefault="00741D1C">
      <w:pPr>
        <w:spacing w:before="31"/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EDUCATION</w:t>
      </w:r>
    </w:p>
    <w:p w14:paraId="40C2DB71" w14:textId="77777777" w:rsidR="00874AE7" w:rsidRPr="0077388D" w:rsidRDefault="00741D1C">
      <w:pPr>
        <w:spacing w:before="5"/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Boston</w:t>
      </w:r>
      <w:r w:rsidRPr="0077388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University</w:t>
      </w:r>
      <w:r w:rsidRPr="0077388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College</w:t>
      </w:r>
      <w:r w:rsidRPr="0077388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of</w:t>
      </w:r>
      <w:r w:rsidRPr="0077388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Engineering</w:t>
      </w:r>
      <w:r w:rsidRPr="0077388D">
        <w:rPr>
          <w:rFonts w:asciiTheme="minorHAnsi" w:hAnsiTheme="minorHAnsi" w:cstheme="minorHAnsi"/>
          <w:sz w:val="22"/>
          <w:szCs w:val="22"/>
        </w:rPr>
        <w:t>,</w:t>
      </w:r>
      <w:r w:rsidRPr="0077388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Boston,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</w:t>
      </w:r>
    </w:p>
    <w:p w14:paraId="0E696109" w14:textId="77777777" w:rsidR="00874AE7" w:rsidRPr="0077388D" w:rsidRDefault="00741D1C">
      <w:pPr>
        <w:spacing w:before="1"/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Bachelor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of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Science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in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Manufacturing</w:t>
      </w:r>
      <w:r w:rsidRPr="0077388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Engineering</w:t>
      </w:r>
      <w:r w:rsidRPr="0077388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</w:t>
      </w:r>
      <w:r w:rsidRPr="0077388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May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2009</w:t>
      </w:r>
    </w:p>
    <w:p w14:paraId="7BBC47B8" w14:textId="77777777" w:rsidR="00874AE7" w:rsidRPr="0077388D" w:rsidRDefault="00741D1C">
      <w:pPr>
        <w:spacing w:before="1"/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G.P.A.:</w:t>
      </w:r>
      <w:r w:rsidRPr="0077388D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3.2/4.0</w:t>
      </w:r>
    </w:p>
    <w:p w14:paraId="0118598E" w14:textId="77777777" w:rsidR="00874AE7" w:rsidRPr="0077388D" w:rsidRDefault="00741D1C">
      <w:pPr>
        <w:spacing w:before="1"/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Dean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77388D">
        <w:rPr>
          <w:rFonts w:asciiTheme="minorHAnsi" w:hAnsiTheme="minorHAnsi" w:cstheme="minorHAnsi"/>
          <w:sz w:val="22"/>
          <w:szCs w:val="22"/>
        </w:rPr>
        <w:t>s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List (two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esters)</w:t>
      </w:r>
    </w:p>
    <w:p w14:paraId="1E304BDE" w14:textId="77777777" w:rsidR="00874AE7" w:rsidRPr="0077388D" w:rsidRDefault="00741D1C">
      <w:pPr>
        <w:spacing w:before="1"/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Worked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20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hours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per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week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finance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college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expenses</w:t>
      </w:r>
    </w:p>
    <w:p w14:paraId="3DDB4EBA" w14:textId="77777777" w:rsidR="00874AE7" w:rsidRPr="0077388D" w:rsidRDefault="00874AE7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21681B10" w14:textId="77777777" w:rsidR="00874AE7" w:rsidRPr="0077388D" w:rsidRDefault="00741D1C">
      <w:pPr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Technische</w:t>
      </w:r>
      <w:r w:rsidRPr="0077388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Universitat</w:t>
      </w:r>
      <w:r w:rsidRPr="0077388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Dresden</w:t>
      </w:r>
      <w:r w:rsidRPr="0077388D">
        <w:rPr>
          <w:rFonts w:asciiTheme="minorHAnsi" w:hAnsiTheme="minorHAnsi" w:cstheme="minorHAnsi"/>
          <w:sz w:val="22"/>
          <w:szCs w:val="22"/>
        </w:rPr>
        <w:t>,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Dresden,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Ger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any</w:t>
      </w:r>
    </w:p>
    <w:p w14:paraId="31E2FCBF" w14:textId="77777777" w:rsidR="00874AE7" w:rsidRPr="0077388D" w:rsidRDefault="00741D1C">
      <w:pPr>
        <w:spacing w:before="1"/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Studied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abroad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at technical </w:t>
      </w:r>
      <w:r w:rsidRPr="0077388D">
        <w:rPr>
          <w:rFonts w:asciiTheme="minorHAnsi" w:hAnsiTheme="minorHAnsi" w:cstheme="minorHAnsi"/>
          <w:sz w:val="22"/>
          <w:szCs w:val="22"/>
        </w:rPr>
        <w:t>institute,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earning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20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engineering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credits                                  </w:t>
      </w:r>
      <w:r w:rsidRPr="0077388D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Fall 2008</w:t>
      </w:r>
    </w:p>
    <w:p w14:paraId="6C06ED3F" w14:textId="77777777" w:rsidR="00874AE7" w:rsidRPr="0077388D" w:rsidRDefault="00874AE7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0C87D20" w14:textId="77777777" w:rsidR="00874AE7" w:rsidRPr="0077388D" w:rsidRDefault="00741D1C">
      <w:pPr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Related</w:t>
      </w:r>
      <w:r w:rsidRPr="0077388D">
        <w:rPr>
          <w:rFonts w:asciiTheme="minorHAnsi" w:hAnsiTheme="minorHAnsi" w:cstheme="minorHAnsi"/>
          <w:b/>
          <w:spacing w:val="-8"/>
          <w:sz w:val="22"/>
          <w:szCs w:val="22"/>
          <w:u w:val="thick" w:color="000000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Coursework</w:t>
      </w:r>
    </w:p>
    <w:p w14:paraId="06751C8E" w14:textId="77777777" w:rsidR="00874AE7" w:rsidRPr="0077388D" w:rsidRDefault="00741D1C">
      <w:pPr>
        <w:ind w:left="300" w:right="2947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Design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and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Manufacture                                     </w:t>
      </w:r>
      <w:r w:rsidRPr="0077388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Engineering</w:t>
      </w:r>
      <w:r w:rsidRPr="0077388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Econo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y Materials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Processing</w:t>
      </w:r>
      <w:r w:rsidRPr="0077388D">
        <w:rPr>
          <w:rFonts w:asciiTheme="minorHAnsi" w:hAnsiTheme="minorHAnsi" w:cstheme="minorHAnsi"/>
          <w:sz w:val="22"/>
          <w:szCs w:val="22"/>
        </w:rPr>
        <w:t xml:space="preserve">                                           </w:t>
      </w:r>
      <w:r w:rsidRPr="0077388D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Product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Design Statistics and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Quality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Engineering                      </w:t>
      </w:r>
      <w:r w:rsidRPr="0077388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Operations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Research</w:t>
      </w:r>
    </w:p>
    <w:p w14:paraId="55D52497" w14:textId="77777777" w:rsidR="00874AE7" w:rsidRPr="0077388D" w:rsidRDefault="00874AE7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6CE986C0" w14:textId="77777777" w:rsidR="00874AE7" w:rsidRPr="0077388D" w:rsidRDefault="00741D1C">
      <w:pPr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Senior</w:t>
      </w:r>
      <w:r w:rsidRPr="0077388D">
        <w:rPr>
          <w:rFonts w:asciiTheme="minorHAnsi" w:hAnsiTheme="minorHAnsi" w:cstheme="minorHAnsi"/>
          <w:b/>
          <w:spacing w:val="-7"/>
          <w:sz w:val="22"/>
          <w:szCs w:val="22"/>
          <w:u w:val="thick" w:color="000000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Project</w:t>
      </w:r>
    </w:p>
    <w:p w14:paraId="55E3620B" w14:textId="77777777" w:rsidR="00874AE7" w:rsidRPr="0077388D" w:rsidRDefault="00741D1C">
      <w:pPr>
        <w:spacing w:before="5"/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“Design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Opti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ization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Project,”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Weir</w:t>
      </w:r>
      <w:r w:rsidRPr="0077388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Valves</w:t>
      </w:r>
      <w:r w:rsidRPr="0077388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and</w:t>
      </w:r>
      <w:r w:rsidRPr="0077388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Controls</w:t>
      </w:r>
      <w:r w:rsidRPr="0077388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</w:t>
      </w:r>
      <w:r w:rsidRPr="0077388D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May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2009</w:t>
      </w:r>
    </w:p>
    <w:p w14:paraId="0F35283A" w14:textId="77777777" w:rsidR="00874AE7" w:rsidRPr="0077388D" w:rsidRDefault="00741D1C">
      <w:pPr>
        <w:tabs>
          <w:tab w:val="left" w:pos="1380"/>
        </w:tabs>
        <w:spacing w:before="39" w:line="240" w:lineRule="exact"/>
        <w:ind w:left="1380" w:right="278" w:hanging="36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hAnsiTheme="minorHAnsi" w:cstheme="minorHAnsi"/>
          <w:sz w:val="22"/>
          <w:szCs w:val="22"/>
        </w:rPr>
        <w:t>Worked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as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part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of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 five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person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team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using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reverse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engineering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anal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ze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the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technology used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by a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anufacturing</w:t>
      </w:r>
      <w:r w:rsidRPr="0077388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plant</w:t>
      </w:r>
    </w:p>
    <w:p w14:paraId="0554DF96" w14:textId="77777777" w:rsidR="00874AE7" w:rsidRPr="0077388D" w:rsidRDefault="00741D1C">
      <w:pPr>
        <w:spacing w:line="280" w:lineRule="exact"/>
        <w:ind w:left="10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7388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Made</w:t>
      </w:r>
      <w:r w:rsidRPr="0077388D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reco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mm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endations</w:t>
      </w:r>
      <w:r w:rsidRPr="0077388D">
        <w:rPr>
          <w:rFonts w:asciiTheme="minorHAnsi" w:hAnsiTheme="minorHAnsi" w:cstheme="minorHAnsi"/>
          <w:spacing w:val="-15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prove</w:t>
      </w:r>
      <w:r w:rsidRPr="0077388D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77388D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technology</w:t>
      </w:r>
      <w:r w:rsidRPr="0077388D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77388D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product</w:t>
      </w:r>
      <w:r w:rsidRPr="0077388D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design</w:t>
      </w:r>
    </w:p>
    <w:p w14:paraId="24123EE8" w14:textId="77777777" w:rsidR="00874AE7" w:rsidRPr="0077388D" w:rsidRDefault="00741D1C">
      <w:pPr>
        <w:spacing w:line="280" w:lineRule="exact"/>
        <w:ind w:left="10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7388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mm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unicated</w:t>
      </w:r>
      <w:r w:rsidRPr="0077388D">
        <w:rPr>
          <w:rFonts w:asciiTheme="minorHAnsi" w:hAnsiTheme="minorHAnsi" w:cstheme="minorHAnsi"/>
          <w:spacing w:val="-13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with</w:t>
      </w:r>
      <w:r w:rsidRPr="0077388D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senior</w:t>
      </w:r>
      <w:r w:rsidRPr="0077388D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engineers</w:t>
      </w:r>
      <w:r w:rsidRPr="0077388D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review</w:t>
      </w:r>
      <w:r w:rsidRPr="0077388D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project</w:t>
      </w:r>
      <w:r w:rsidRPr="0077388D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ple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entation</w:t>
      </w:r>
    </w:p>
    <w:p w14:paraId="6B0413B5" w14:textId="77777777" w:rsidR="00874AE7" w:rsidRPr="0077388D" w:rsidRDefault="00874AE7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16750742" w14:textId="77777777" w:rsidR="00874AE7" w:rsidRPr="0077388D" w:rsidRDefault="00741D1C">
      <w:pPr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RELATED</w:t>
      </w:r>
      <w:r w:rsidRPr="0077388D">
        <w:rPr>
          <w:rFonts w:asciiTheme="minorHAnsi" w:hAnsiTheme="minorHAnsi" w:cstheme="minorHAnsi"/>
          <w:b/>
          <w:spacing w:val="-11"/>
          <w:sz w:val="22"/>
          <w:szCs w:val="22"/>
          <w:u w:val="thick" w:color="000000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EXPERIENCE</w:t>
      </w:r>
    </w:p>
    <w:p w14:paraId="22A4363C" w14:textId="77777777" w:rsidR="00874AE7" w:rsidRPr="0077388D" w:rsidRDefault="00741D1C">
      <w:pPr>
        <w:spacing w:before="5"/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Xenon</w:t>
      </w:r>
      <w:r w:rsidRPr="0077388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Corporation,</w:t>
      </w:r>
      <w:r w:rsidRPr="0077388D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Woburn,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MA                                                           </w:t>
      </w:r>
      <w:r w:rsidRPr="0077388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January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2008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–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Present</w:t>
      </w:r>
    </w:p>
    <w:p w14:paraId="10C16BAC" w14:textId="77777777" w:rsidR="00874AE7" w:rsidRPr="0077388D" w:rsidRDefault="00741D1C">
      <w:pPr>
        <w:spacing w:before="1"/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Co-op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Engineer</w:t>
      </w:r>
    </w:p>
    <w:p w14:paraId="674C7116" w14:textId="77777777" w:rsidR="00874AE7" w:rsidRPr="0077388D" w:rsidRDefault="00741D1C">
      <w:pPr>
        <w:spacing w:before="1"/>
        <w:ind w:left="10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77388D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Devise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process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docu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entation</w:t>
      </w:r>
      <w:r w:rsidRPr="0077388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for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engineering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depart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ent</w:t>
      </w:r>
    </w:p>
    <w:p w14:paraId="7A9B3D65" w14:textId="77777777" w:rsidR="00874AE7" w:rsidRPr="0077388D" w:rsidRDefault="00741D1C">
      <w:pPr>
        <w:spacing w:line="280" w:lineRule="exact"/>
        <w:ind w:left="10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7388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Process</w:t>
      </w:r>
      <w:r w:rsidRPr="0077388D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field</w:t>
      </w:r>
      <w:r w:rsidRPr="0077388D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failure</w:t>
      </w:r>
      <w:r w:rsidRPr="0077388D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reports</w:t>
      </w:r>
      <w:r w:rsidRPr="0077388D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77388D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engi</w:t>
      </w:r>
      <w:r w:rsidRPr="0077388D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eered</w:t>
      </w:r>
      <w:r w:rsidRPr="0077388D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echanical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la</w:t>
      </w:r>
      <w:r w:rsidRPr="0077388D">
        <w:rPr>
          <w:rFonts w:asciiTheme="minorHAnsi" w:hAnsiTheme="minorHAnsi" w:cstheme="minorHAnsi"/>
          <w:spacing w:val="2"/>
          <w:position w:val="-1"/>
          <w:sz w:val="22"/>
          <w:szCs w:val="22"/>
        </w:rPr>
        <w:t>y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out</w:t>
      </w:r>
      <w:r w:rsidRPr="0077388D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products</w:t>
      </w:r>
    </w:p>
    <w:p w14:paraId="308F34D1" w14:textId="77777777" w:rsidR="00874AE7" w:rsidRPr="0077388D" w:rsidRDefault="00741D1C">
      <w:pPr>
        <w:spacing w:line="280" w:lineRule="exact"/>
        <w:ind w:left="10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7388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Maintain</w:t>
      </w:r>
      <w:r w:rsidRPr="0077388D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engineering</w:t>
      </w:r>
      <w:r w:rsidRPr="0077388D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docu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entation</w:t>
      </w:r>
      <w:r w:rsidRPr="0077388D">
        <w:rPr>
          <w:rFonts w:asciiTheme="minorHAnsi" w:hAnsiTheme="minorHAnsi" w:cstheme="minorHAnsi"/>
          <w:spacing w:val="-13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7388D">
        <w:rPr>
          <w:rFonts w:asciiTheme="minorHAnsi" w:hAnsiTheme="minorHAnsi" w:cstheme="minorHAnsi"/>
          <w:spacing w:val="2"/>
          <w:position w:val="-1"/>
          <w:sz w:val="22"/>
          <w:szCs w:val="22"/>
        </w:rPr>
        <w:t>y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stem</w:t>
      </w:r>
    </w:p>
    <w:p w14:paraId="00EA09C6" w14:textId="77777777" w:rsidR="00874AE7" w:rsidRPr="0077388D" w:rsidRDefault="00874AE7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2D85AE39" w14:textId="77777777" w:rsidR="00874AE7" w:rsidRPr="0077388D" w:rsidRDefault="00741D1C">
      <w:pPr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OTHER</w:t>
      </w:r>
      <w:r w:rsidRPr="0077388D">
        <w:rPr>
          <w:rFonts w:asciiTheme="minorHAnsi" w:hAnsiTheme="minorHAnsi" w:cstheme="minorHAnsi"/>
          <w:b/>
          <w:spacing w:val="-8"/>
          <w:sz w:val="22"/>
          <w:szCs w:val="22"/>
          <w:u w:val="thick" w:color="000000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77388D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X</w:t>
      </w: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PERIENCE</w:t>
      </w:r>
    </w:p>
    <w:p w14:paraId="7C798A82" w14:textId="77777777" w:rsidR="00874AE7" w:rsidRPr="0077388D" w:rsidRDefault="00741D1C">
      <w:pPr>
        <w:spacing w:before="5"/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Campus</w:t>
      </w:r>
      <w:r w:rsidRPr="0077388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Convenience</w:t>
      </w:r>
      <w:r w:rsidRPr="0077388D">
        <w:rPr>
          <w:rFonts w:asciiTheme="minorHAnsi" w:hAnsiTheme="minorHAnsi" w:cstheme="minorHAnsi"/>
          <w:sz w:val="22"/>
          <w:szCs w:val="22"/>
        </w:rPr>
        <w:t>,</w:t>
      </w:r>
      <w:r w:rsidRPr="0077388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Boston,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</w:t>
      </w:r>
      <w:r w:rsidRPr="0077388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</w:t>
      </w:r>
      <w:r w:rsidRPr="0077388D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Septe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ber</w:t>
      </w:r>
      <w:r w:rsidRPr="0077388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2004</w:t>
      </w:r>
    </w:p>
    <w:p w14:paraId="5DC3A5B5" w14:textId="77777777" w:rsidR="00874AE7" w:rsidRPr="0077388D" w:rsidRDefault="00741D1C">
      <w:pPr>
        <w:spacing w:before="6"/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Gno</w:t>
      </w:r>
      <w:r w:rsidRPr="0077388D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77388D">
        <w:rPr>
          <w:rFonts w:asciiTheme="minorHAnsi" w:hAnsiTheme="minorHAnsi" w:cstheme="minorHAnsi"/>
          <w:b/>
          <w:sz w:val="22"/>
          <w:szCs w:val="22"/>
        </w:rPr>
        <w:t>on</w:t>
      </w:r>
      <w:r w:rsidRPr="0077388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Copy</w:t>
      </w:r>
      <w:r w:rsidRPr="0077388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Center</w:t>
      </w:r>
      <w:r w:rsidRPr="0077388D">
        <w:rPr>
          <w:rFonts w:asciiTheme="minorHAnsi" w:hAnsiTheme="minorHAnsi" w:cstheme="minorHAnsi"/>
          <w:sz w:val="22"/>
          <w:szCs w:val="22"/>
        </w:rPr>
        <w:t>,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Boston,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 xml:space="preserve">MA                                                        </w:t>
      </w:r>
      <w:r w:rsidRPr="0077388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Septe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ber</w:t>
      </w:r>
      <w:r w:rsidRPr="0077388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2005-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January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1997</w:t>
      </w:r>
    </w:p>
    <w:p w14:paraId="35B8F861" w14:textId="77777777" w:rsidR="00874AE7" w:rsidRPr="0077388D" w:rsidRDefault="00874AE7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141D8319" w14:textId="77777777" w:rsidR="00874AE7" w:rsidRPr="0077388D" w:rsidRDefault="00741D1C">
      <w:pPr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SKILLS</w:t>
      </w:r>
    </w:p>
    <w:p w14:paraId="4B3B1219" w14:textId="77777777" w:rsidR="00874AE7" w:rsidRPr="0077388D" w:rsidRDefault="00741D1C">
      <w:pPr>
        <w:ind w:left="10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77388D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Computer</w:t>
      </w:r>
      <w:r w:rsidRPr="0077388D">
        <w:rPr>
          <w:rFonts w:asciiTheme="minorHAnsi" w:hAnsiTheme="minorHAnsi" w:cstheme="minorHAnsi"/>
          <w:sz w:val="22"/>
          <w:szCs w:val="22"/>
        </w:rPr>
        <w:t>: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Pro-Engineer,</w:t>
      </w:r>
      <w:r w:rsidRPr="0077388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AutoCAD,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Turbo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Pascal/C++,</w:t>
      </w:r>
      <w:r w:rsidRPr="0077388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Manufacturing</w:t>
      </w:r>
      <w:r w:rsidRPr="0077388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Productivity</w:t>
      </w:r>
    </w:p>
    <w:p w14:paraId="343235E1" w14:textId="77777777" w:rsidR="00874AE7" w:rsidRPr="0077388D" w:rsidRDefault="00741D1C">
      <w:pPr>
        <w:spacing w:line="240" w:lineRule="exact"/>
        <w:ind w:left="13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Software</w:t>
      </w:r>
    </w:p>
    <w:p w14:paraId="0549C8B1" w14:textId="77777777" w:rsidR="00874AE7" w:rsidRPr="0077388D" w:rsidRDefault="00741D1C">
      <w:pPr>
        <w:spacing w:before="1"/>
        <w:ind w:left="10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77388D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Languages</w:t>
      </w:r>
      <w:r w:rsidRPr="0077388D">
        <w:rPr>
          <w:rFonts w:asciiTheme="minorHAnsi" w:hAnsiTheme="minorHAnsi" w:cstheme="minorHAnsi"/>
          <w:sz w:val="22"/>
          <w:szCs w:val="22"/>
        </w:rPr>
        <w:t>: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Fluent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in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Spanish,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conversant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in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French</w:t>
      </w:r>
    </w:p>
    <w:p w14:paraId="7AA4DA81" w14:textId="77777777" w:rsidR="00874AE7" w:rsidRPr="0077388D" w:rsidRDefault="00874AE7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15F8D83" w14:textId="77777777" w:rsidR="00874AE7" w:rsidRPr="0077388D" w:rsidRDefault="00741D1C">
      <w:pPr>
        <w:ind w:left="30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ACTIVITIES</w:t>
      </w:r>
      <w:r w:rsidRPr="0077388D">
        <w:rPr>
          <w:rFonts w:asciiTheme="minorHAnsi" w:hAnsiTheme="minorHAnsi" w:cstheme="minorHAnsi"/>
          <w:b/>
          <w:spacing w:val="-13"/>
          <w:sz w:val="22"/>
          <w:szCs w:val="22"/>
          <w:u w:val="thick" w:color="000000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&amp;</w:t>
      </w:r>
      <w:r w:rsidRPr="0077388D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  <w:u w:val="thick" w:color="000000"/>
        </w:rPr>
        <w:t>AFFILIATIONS</w:t>
      </w:r>
    </w:p>
    <w:p w14:paraId="69C49DCC" w14:textId="77777777" w:rsidR="00874AE7" w:rsidRPr="0077388D" w:rsidRDefault="00741D1C">
      <w:pPr>
        <w:ind w:left="10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77388D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7388D">
        <w:rPr>
          <w:rFonts w:asciiTheme="minorHAnsi" w:hAnsiTheme="minorHAnsi" w:cstheme="minorHAnsi"/>
          <w:sz w:val="22"/>
          <w:szCs w:val="22"/>
        </w:rPr>
        <w:t>er,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Society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of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Manufacturing</w:t>
      </w:r>
      <w:r w:rsidRPr="0077388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Engineers</w:t>
      </w:r>
    </w:p>
    <w:p w14:paraId="36E698B1" w14:textId="77777777" w:rsidR="00874AE7" w:rsidRPr="0077388D" w:rsidRDefault="00741D1C">
      <w:pPr>
        <w:spacing w:line="280" w:lineRule="exact"/>
        <w:ind w:left="10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7388D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Orientation</w:t>
      </w:r>
      <w:r w:rsidRPr="0077388D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Leader,</w:t>
      </w:r>
      <w:r w:rsidRPr="0077388D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Boston</w:t>
      </w:r>
      <w:r w:rsidRPr="0077388D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University</w:t>
      </w:r>
      <w:r w:rsidRPr="0077388D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College</w:t>
      </w:r>
      <w:r w:rsidRPr="0077388D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Engineering</w:t>
      </w:r>
    </w:p>
    <w:p w14:paraId="477C8243" w14:textId="77777777" w:rsidR="00874AE7" w:rsidRPr="0077388D" w:rsidRDefault="00741D1C">
      <w:pPr>
        <w:spacing w:line="260" w:lineRule="exact"/>
        <w:ind w:left="1020"/>
        <w:rPr>
          <w:rFonts w:asciiTheme="minorHAnsi" w:hAnsiTheme="minorHAnsi" w:cstheme="minorHAnsi"/>
          <w:sz w:val="22"/>
          <w:szCs w:val="22"/>
        </w:rPr>
        <w:sectPr w:rsidR="00874AE7" w:rsidRPr="0077388D">
          <w:type w:val="continuous"/>
          <w:pgSz w:w="12240" w:h="15840"/>
          <w:pgMar w:top="1480" w:right="1520" w:bottom="280" w:left="1140" w:header="720" w:footer="720" w:gutter="0"/>
          <w:cols w:space="720"/>
        </w:sect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77388D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77388D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leted</w:t>
      </w:r>
      <w:r w:rsidRPr="0077388D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2001</w:t>
      </w:r>
      <w:r w:rsidRPr="0077388D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Boston</w:t>
      </w:r>
      <w:r w:rsidRPr="0077388D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position w:val="-1"/>
          <w:sz w:val="22"/>
          <w:szCs w:val="22"/>
        </w:rPr>
        <w:t>Marathon</w:t>
      </w:r>
    </w:p>
    <w:p w14:paraId="0E9E1484" w14:textId="77777777" w:rsidR="00874AE7" w:rsidRPr="0077388D" w:rsidRDefault="00741D1C">
      <w:pPr>
        <w:spacing w:before="74"/>
        <w:ind w:left="386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lastRenderedPageBreak/>
        <w:t>Sa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7388D">
        <w:rPr>
          <w:rFonts w:asciiTheme="minorHAnsi" w:hAnsiTheme="minorHAnsi" w:cstheme="minorHAnsi"/>
          <w:sz w:val="22"/>
          <w:szCs w:val="22"/>
        </w:rPr>
        <w:t>le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#5: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Masters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candidate</w:t>
      </w:r>
    </w:p>
    <w:p w14:paraId="6185CD10" w14:textId="77777777" w:rsidR="00874AE7" w:rsidRPr="0077388D" w:rsidRDefault="00874AE7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6518D918" w14:textId="77777777" w:rsidR="00874AE7" w:rsidRPr="0077388D" w:rsidRDefault="00741D1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HANIQUA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M.</w:t>
      </w:r>
      <w:r w:rsidRPr="0077388D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HITE</w:t>
      </w:r>
    </w:p>
    <w:p w14:paraId="054D5858" w14:textId="77777777" w:rsidR="00874AE7" w:rsidRPr="0077388D" w:rsidRDefault="00741D1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103 Grey Lane, Apt 8 • Brighton MA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hyperlink r:id="rId17">
        <w:r w:rsidRPr="0077388D">
          <w:rPr>
            <w:rFonts w:asciiTheme="minorHAnsi" w:eastAsia="Arial" w:hAnsiTheme="minorHAnsi" w:cstheme="minorHAnsi"/>
            <w:sz w:val="22"/>
            <w:szCs w:val="22"/>
          </w:rPr>
          <w:t>02135 • 774-555-9617 • shasha@gmail.com</w:t>
        </w:r>
      </w:hyperlink>
    </w:p>
    <w:p w14:paraId="0342EDA8" w14:textId="77777777" w:rsidR="00874AE7" w:rsidRPr="0077388D" w:rsidRDefault="00874AE7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9A3F6A9" w14:textId="77777777" w:rsidR="00874AE7" w:rsidRPr="0077388D" w:rsidRDefault="00741D1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OBJECTIVE</w:t>
      </w:r>
    </w:p>
    <w:p w14:paraId="623A86D0" w14:textId="77777777" w:rsidR="00874AE7" w:rsidRPr="0077388D" w:rsidRDefault="00741D1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 xml:space="preserve">An entry level position in hardware </w:t>
      </w:r>
      <w:r w:rsidRPr="0077388D">
        <w:rPr>
          <w:rFonts w:asciiTheme="minorHAnsi" w:eastAsia="Arial" w:hAnsiTheme="minorHAnsi" w:cstheme="minorHAnsi"/>
          <w:sz w:val="22"/>
          <w:szCs w:val="22"/>
        </w:rPr>
        <w:t>design.</w:t>
      </w:r>
    </w:p>
    <w:p w14:paraId="7A52CD19" w14:textId="77777777" w:rsidR="00874AE7" w:rsidRPr="0077388D" w:rsidRDefault="00874AE7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55933BBB" w14:textId="77777777" w:rsidR="00874AE7" w:rsidRPr="0077388D" w:rsidRDefault="00741D1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EDUCATION</w:t>
      </w:r>
    </w:p>
    <w:p w14:paraId="0C675452" w14:textId="77777777" w:rsidR="00874AE7" w:rsidRPr="0077388D" w:rsidRDefault="00741D1C">
      <w:pPr>
        <w:spacing w:before="4"/>
        <w:ind w:left="100" w:right="806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Boston Uni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ersity</w:t>
      </w:r>
      <w:r w:rsidRPr="0077388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College of Engineering                                                                                           </w:t>
      </w:r>
      <w:r w:rsidRPr="0077388D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Boston, MA Masters of Science in Computer Eng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7388D">
        <w:rPr>
          <w:rFonts w:asciiTheme="minorHAnsi" w:eastAsia="Arial" w:hAnsiTheme="minorHAnsi" w:cstheme="minorHAnsi"/>
          <w:sz w:val="22"/>
          <w:szCs w:val="22"/>
        </w:rPr>
        <w:t>neering, December 2010, GPA: 3.86/4.00</w:t>
      </w:r>
    </w:p>
    <w:p w14:paraId="731A8A07" w14:textId="77777777" w:rsidR="00874AE7" w:rsidRPr="0077388D" w:rsidRDefault="00741D1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 xml:space="preserve">Bachelor of </w:t>
      </w:r>
      <w:r w:rsidRPr="0077388D">
        <w:rPr>
          <w:rFonts w:asciiTheme="minorHAnsi" w:eastAsia="Arial" w:hAnsiTheme="minorHAnsi" w:cstheme="minorHAnsi"/>
          <w:sz w:val="22"/>
          <w:szCs w:val="22"/>
        </w:rPr>
        <w:t>Science in E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77388D">
        <w:rPr>
          <w:rFonts w:asciiTheme="minorHAnsi" w:eastAsia="Arial" w:hAnsiTheme="minorHAnsi" w:cstheme="minorHAnsi"/>
          <w:sz w:val="22"/>
          <w:szCs w:val="22"/>
        </w:rPr>
        <w:t>ectrical Engineering (Magna Cum Laude), May 2007, GPA: 3.81/4.00</w:t>
      </w:r>
    </w:p>
    <w:p w14:paraId="5C2E303E" w14:textId="77777777" w:rsidR="00874AE7" w:rsidRPr="0077388D" w:rsidRDefault="00874AE7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72FDA48B" w14:textId="77777777" w:rsidR="00874AE7" w:rsidRPr="0077388D" w:rsidRDefault="00741D1C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Related Courses:</w:t>
      </w:r>
    </w:p>
    <w:p w14:paraId="079E6987" w14:textId="77777777" w:rsidR="00874AE7" w:rsidRPr="0077388D" w:rsidRDefault="00741D1C">
      <w:pPr>
        <w:spacing w:before="3" w:line="220" w:lineRule="exact"/>
        <w:ind w:left="820" w:right="807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Computer</w:t>
      </w:r>
      <w:r w:rsidRPr="0077388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Architecture,</w:t>
      </w:r>
      <w:r w:rsidRPr="0077388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Advanced</w:t>
      </w:r>
      <w:r w:rsidRPr="0077388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Digital</w:t>
      </w:r>
      <w:r w:rsidRPr="0077388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Design</w:t>
      </w:r>
      <w:r w:rsidRPr="0077388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w/</w:t>
      </w:r>
      <w:r w:rsidRPr="0077388D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Verilog,</w:t>
      </w:r>
      <w:r w:rsidRPr="0077388D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VLSI</w:t>
      </w:r>
      <w:r w:rsidRPr="0077388D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Design</w:t>
      </w:r>
      <w:r w:rsidRPr="0077388D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Project,</w:t>
      </w:r>
      <w:r w:rsidRPr="0077388D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Analog/RF</w:t>
      </w:r>
      <w:r w:rsidRPr="0077388D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Design, Advanced Microprocessor Design, Hardware T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sting, </w:t>
      </w:r>
      <w:r w:rsidRPr="0077388D">
        <w:rPr>
          <w:rFonts w:asciiTheme="minorHAnsi" w:eastAsia="Arial" w:hAnsiTheme="minorHAnsi" w:cstheme="minorHAnsi"/>
          <w:sz w:val="22"/>
          <w:szCs w:val="22"/>
        </w:rPr>
        <w:t>Control Systems,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Comm.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sz w:val="22"/>
          <w:szCs w:val="22"/>
        </w:rPr>
        <w:t>stems.</w:t>
      </w:r>
    </w:p>
    <w:p w14:paraId="63430B6D" w14:textId="77777777" w:rsidR="00874AE7" w:rsidRPr="0077388D" w:rsidRDefault="00874AE7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1E1A34F5" w14:textId="77777777" w:rsidR="00874AE7" w:rsidRPr="0077388D" w:rsidRDefault="00741D1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PROJECTS</w:t>
      </w:r>
    </w:p>
    <w:p w14:paraId="6E6E651B" w14:textId="77777777" w:rsidR="00874AE7" w:rsidRPr="0077388D" w:rsidRDefault="00741D1C">
      <w:pPr>
        <w:tabs>
          <w:tab w:val="left" w:pos="820"/>
        </w:tabs>
        <w:spacing w:before="1"/>
        <w:ind w:left="820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" w:hAnsiTheme="minorHAnsi" w:cstheme="minorHAnsi"/>
          <w:sz w:val="22"/>
          <w:szCs w:val="22"/>
        </w:rPr>
        <w:t>Implemented</w:t>
      </w:r>
      <w:r w:rsidRPr="0077388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Soft-core</w:t>
      </w:r>
      <w:r w:rsidRPr="0077388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processor</w:t>
      </w:r>
      <w:r w:rsidRPr="0077388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with</w:t>
      </w:r>
      <w:r w:rsidRPr="0077388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custom</w:t>
      </w:r>
      <w:r w:rsidRPr="0077388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built</w:t>
      </w:r>
      <w:r w:rsidRPr="0077388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uC/Linux</w:t>
      </w:r>
      <w:r w:rsidRPr="0077388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kernel</w:t>
      </w:r>
      <w:r w:rsidRPr="0077388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on</w:t>
      </w:r>
      <w:r w:rsidRPr="0077388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Altera</w:t>
      </w:r>
      <w:r w:rsidRPr="0077388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FPGA.</w:t>
      </w:r>
      <w:r w:rsidRPr="0077388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Designed</w:t>
      </w:r>
      <w:r w:rsidRPr="0077388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custom</w:t>
      </w:r>
      <w:r w:rsidRPr="0077388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software and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custom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peripheral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to create a platform for sensor read out and control via web interface. </w:t>
      </w:r>
      <w:r w:rsidRPr="0077388D">
        <w:rPr>
          <w:rFonts w:asciiTheme="minorHAnsi" w:eastAsia="Arial" w:hAnsiTheme="minorHAnsi" w:cstheme="minorHAnsi"/>
          <w:sz w:val="22"/>
          <w:szCs w:val="22"/>
        </w:rPr>
        <w:t>Modified Ethernet interface to correct for processor bus timing issue.</w:t>
      </w:r>
    </w:p>
    <w:p w14:paraId="1C29AF4D" w14:textId="77777777" w:rsidR="00874AE7" w:rsidRPr="0077388D" w:rsidRDefault="00741D1C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Designed mixed signal Zigbee RF receiver. Combined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custom analog with synthesized HDL circuitry.</w:t>
      </w:r>
    </w:p>
    <w:p w14:paraId="0636E56F" w14:textId="77777777" w:rsidR="00874AE7" w:rsidRPr="0077388D" w:rsidRDefault="00741D1C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Performed full chip simulations. Developed novel algorithm for digital BPSK </w:t>
      </w:r>
      <w:r w:rsidRPr="0077388D">
        <w:rPr>
          <w:rFonts w:asciiTheme="minorHAnsi" w:eastAsia="Arial" w:hAnsiTheme="minorHAnsi" w:cstheme="minorHAnsi"/>
          <w:sz w:val="22"/>
          <w:szCs w:val="22"/>
        </w:rPr>
        <w:t>modulation.</w:t>
      </w:r>
    </w:p>
    <w:p w14:paraId="030C793E" w14:textId="77777777" w:rsidR="00874AE7" w:rsidRPr="0077388D" w:rsidRDefault="00741D1C">
      <w:pPr>
        <w:tabs>
          <w:tab w:val="left" w:pos="820"/>
        </w:tabs>
        <w:spacing w:before="2"/>
        <w:ind w:left="820" w:right="8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" w:hAnsiTheme="minorHAnsi" w:cstheme="minorHAnsi"/>
          <w:sz w:val="22"/>
          <w:szCs w:val="22"/>
        </w:rPr>
        <w:t>Performed</w:t>
      </w:r>
      <w:r w:rsidRPr="0077388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schematic</w:t>
      </w:r>
      <w:r w:rsidRPr="0077388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design,</w:t>
      </w:r>
      <w:r w:rsidRPr="0077388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PCB</w:t>
      </w:r>
      <w:r w:rsidRPr="0077388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layout,</w:t>
      </w:r>
      <w:r w:rsidRPr="0077388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assembly</w:t>
      </w:r>
      <w:r w:rsidRPr="0077388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modular</w:t>
      </w:r>
      <w:r w:rsidRPr="0077388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entertainment</w:t>
      </w:r>
      <w:r w:rsidRPr="0077388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system</w:t>
      </w:r>
      <w:r w:rsidRPr="0077388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including</w:t>
      </w:r>
      <w:r w:rsidRPr="0077388D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motion sensor</w:t>
      </w:r>
      <w:r w:rsidRPr="0077388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control</w:t>
      </w:r>
      <w:r w:rsidRPr="0077388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audio</w:t>
      </w:r>
      <w:r w:rsidRPr="0077388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visualization.</w:t>
      </w:r>
      <w:r w:rsidRPr="0077388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Performed</w:t>
      </w:r>
      <w:r w:rsidRPr="0077388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debug</w:t>
      </w:r>
      <w:r w:rsidRPr="0077388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rework</w:t>
      </w:r>
      <w:r w:rsidRPr="0077388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PCB’s</w:t>
      </w:r>
      <w:r w:rsidRPr="0077388D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resulting</w:t>
      </w:r>
      <w:r w:rsidRPr="0077388D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</w:t>
      </w:r>
      <w:r w:rsidRPr="0077388D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fully</w:t>
      </w:r>
      <w:r w:rsidRPr="0077388D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functional s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sz w:val="22"/>
          <w:szCs w:val="22"/>
        </w:rPr>
        <w:t>stem.</w:t>
      </w:r>
    </w:p>
    <w:p w14:paraId="1093EF8E" w14:textId="77777777" w:rsidR="00874AE7" w:rsidRPr="0077388D" w:rsidRDefault="00741D1C">
      <w:pPr>
        <w:tabs>
          <w:tab w:val="left" w:pos="820"/>
        </w:tabs>
        <w:spacing w:before="2"/>
        <w:ind w:left="820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" w:hAnsiTheme="minorHAnsi" w:cstheme="minorHAnsi"/>
          <w:sz w:val="22"/>
          <w:szCs w:val="22"/>
        </w:rPr>
        <w:t>Implemented</w:t>
      </w:r>
      <w:r w:rsidRPr="0077388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32-bit</w:t>
      </w:r>
      <w:r w:rsidRPr="0077388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pipelined</w:t>
      </w:r>
      <w:r w:rsidRPr="0077388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processor</w:t>
      </w:r>
      <w:r w:rsidRPr="0077388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supporting</w:t>
      </w:r>
      <w:r w:rsidRPr="0077388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sub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7388D">
        <w:rPr>
          <w:rFonts w:asciiTheme="minorHAnsi" w:eastAsia="Arial" w:hAnsiTheme="minorHAnsi" w:cstheme="minorHAnsi"/>
          <w:sz w:val="22"/>
          <w:szCs w:val="22"/>
        </w:rPr>
        <w:t>et</w:t>
      </w:r>
      <w:r w:rsidRPr="0077388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MIPS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ISA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Xilinx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FPGA.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Canonical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5-stage pipeline including data forwarding.</w:t>
      </w:r>
    </w:p>
    <w:p w14:paraId="1659DEA0" w14:textId="77777777" w:rsidR="00874AE7" w:rsidRPr="0077388D" w:rsidRDefault="00741D1C">
      <w:pPr>
        <w:tabs>
          <w:tab w:val="left" w:pos="820"/>
        </w:tabs>
        <w:spacing w:before="2"/>
        <w:ind w:left="820" w:right="8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Implemented </w:t>
      </w:r>
      <w:r w:rsidRPr="0077388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5-bit </w:t>
      </w:r>
      <w:r w:rsidRPr="0077388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successive </w:t>
      </w:r>
      <w:r w:rsidRPr="0077388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approximation </w:t>
      </w:r>
      <w:r w:rsidRPr="0077388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charge </w:t>
      </w:r>
      <w:r w:rsidRPr="0077388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edistribution 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ADC 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IBM 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7WL 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0.18u 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technology 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for </w:t>
      </w:r>
      <w:r w:rsidRPr="0077388D">
        <w:rPr>
          <w:rFonts w:asciiTheme="minorHAnsi" w:eastAsia="Arial" w:hAnsiTheme="minorHAnsi" w:cstheme="minorHAnsi"/>
          <w:sz w:val="22"/>
          <w:szCs w:val="22"/>
        </w:rPr>
        <w:t>simulation.</w:t>
      </w:r>
    </w:p>
    <w:p w14:paraId="10BE67E9" w14:textId="77777777" w:rsidR="00874AE7" w:rsidRPr="0077388D" w:rsidRDefault="00874AE7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73A50991" w14:textId="77777777" w:rsidR="00874AE7" w:rsidRPr="0077388D" w:rsidRDefault="00741D1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COMPUTER SKILLS</w:t>
      </w:r>
    </w:p>
    <w:p w14:paraId="1D6CFB29" w14:textId="77777777" w:rsidR="00874AE7" w:rsidRPr="0077388D" w:rsidRDefault="00741D1C">
      <w:pPr>
        <w:spacing w:before="3" w:line="220" w:lineRule="exact"/>
        <w:ind w:left="100" w:right="476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Cadence (Virtuoso, Spectre, ADE), Men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388D">
        <w:rPr>
          <w:rFonts w:asciiTheme="minorHAnsi" w:eastAsia="Arial" w:hAnsiTheme="minorHAnsi" w:cstheme="minorHAnsi"/>
          <w:sz w:val="22"/>
          <w:szCs w:val="22"/>
        </w:rPr>
        <w:t>or Graphics (Calibre xRC, Eldo, ADM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7388D">
        <w:rPr>
          <w:rFonts w:asciiTheme="minorHAnsi" w:eastAsia="Arial" w:hAnsiTheme="minorHAnsi" w:cstheme="minorHAnsi"/>
          <w:sz w:val="22"/>
          <w:szCs w:val="22"/>
        </w:rPr>
        <w:t>), Orcad Suite (Capture CIS, PSPICE, Layout), Xilinx ISE, Altera Qua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77388D">
        <w:rPr>
          <w:rFonts w:asciiTheme="minorHAnsi" w:eastAsia="Arial" w:hAnsiTheme="minorHAnsi" w:cstheme="minorHAnsi"/>
          <w:sz w:val="22"/>
          <w:szCs w:val="22"/>
        </w:rPr>
        <w:t>tus II, C, Python, MATLAB, Linux.</w:t>
      </w:r>
    </w:p>
    <w:p w14:paraId="78EC148E" w14:textId="77777777" w:rsidR="00874AE7" w:rsidRPr="0077388D" w:rsidRDefault="00874AE7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13DD826D" w14:textId="77777777" w:rsidR="00874AE7" w:rsidRPr="0077388D" w:rsidRDefault="00741D1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WORK EXPERIENCE</w:t>
      </w:r>
    </w:p>
    <w:p w14:paraId="33E1465F" w14:textId="77777777" w:rsidR="00874AE7" w:rsidRPr="0077388D" w:rsidRDefault="00741D1C">
      <w:pPr>
        <w:spacing w:before="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Hard</w:t>
      </w:r>
      <w:r w:rsidRPr="0077388D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are Engineering Co-op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</w:t>
      </w:r>
      <w:r w:rsidRPr="0077388D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May 2008 – Present</w:t>
      </w:r>
    </w:p>
    <w:p w14:paraId="64557BE2" w14:textId="77777777" w:rsidR="00874AE7" w:rsidRPr="0077388D" w:rsidRDefault="00741D1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 xml:space="preserve">XER Twindle Labs                                                                                                                         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    </w:t>
      </w:r>
      <w:r w:rsidRPr="0077388D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Springfield, MA</w:t>
      </w:r>
    </w:p>
    <w:p w14:paraId="3E7E70FB" w14:textId="77777777" w:rsidR="00874AE7" w:rsidRPr="0077388D" w:rsidRDefault="00741D1C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Performed verification on read out IC for laser imaging / communication receiver. Consisted of Verilog and SPICE</w:t>
      </w:r>
    </w:p>
    <w:p w14:paraId="13C12BE5" w14:textId="77777777" w:rsidR="00874AE7" w:rsidRPr="0077388D" w:rsidRDefault="00741D1C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test bench development for functionality and timing.</w:t>
      </w:r>
    </w:p>
    <w:p w14:paraId="74BDBA71" w14:textId="77777777" w:rsidR="00874AE7" w:rsidRPr="0077388D" w:rsidRDefault="00741D1C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Performed schematic level design corr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ctions based on </w:t>
      </w:r>
      <w:r w:rsidRPr="0077388D">
        <w:rPr>
          <w:rFonts w:asciiTheme="minorHAnsi" w:eastAsia="Arial" w:hAnsiTheme="minorHAnsi" w:cstheme="minorHAnsi"/>
          <w:sz w:val="22"/>
          <w:szCs w:val="22"/>
        </w:rPr>
        <w:t>verification results.</w:t>
      </w:r>
    </w:p>
    <w:p w14:paraId="2DA6817B" w14:textId="77777777" w:rsidR="00874AE7" w:rsidRPr="0077388D" w:rsidRDefault="00741D1C">
      <w:pPr>
        <w:tabs>
          <w:tab w:val="left" w:pos="820"/>
        </w:tabs>
        <w:spacing w:before="2"/>
        <w:ind w:left="820" w:right="242" w:hanging="3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" w:hAnsiTheme="minorHAnsi" w:cstheme="minorHAnsi"/>
          <w:sz w:val="22"/>
          <w:szCs w:val="22"/>
        </w:rPr>
        <w:t>Modified ASIC design flow to include tools for standard cell characterization and static timing analysis of pre and post layout designs which resulted in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 5x reduction of simulation time.</w:t>
      </w:r>
    </w:p>
    <w:p w14:paraId="67C20C0B" w14:textId="77777777" w:rsidR="00874AE7" w:rsidRPr="0077388D" w:rsidRDefault="00874AE7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1A550353" w14:textId="77777777" w:rsidR="00874AE7" w:rsidRPr="0077388D" w:rsidRDefault="00741D1C">
      <w:pPr>
        <w:tabs>
          <w:tab w:val="left" w:pos="9020"/>
        </w:tabs>
        <w:ind w:left="100" w:right="806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Hard</w:t>
      </w:r>
      <w:r w:rsidRPr="0077388D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are Engineering Intern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</w:t>
      </w:r>
      <w:r w:rsidRPr="0077388D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May 2006 – September 2006 eLifeline</w:t>
      </w:r>
      <w:r w:rsidRPr="0077388D">
        <w:rPr>
          <w:rFonts w:asciiTheme="minorHAnsi" w:eastAsia="Arial" w:hAnsiTheme="minorHAnsi" w:cstheme="minorHAnsi"/>
          <w:sz w:val="22"/>
          <w:szCs w:val="22"/>
        </w:rPr>
        <w:tab/>
        <w:t>Danvers, MA</w:t>
      </w:r>
    </w:p>
    <w:p w14:paraId="4A6D4E42" w14:textId="77777777" w:rsidR="00874AE7" w:rsidRPr="0077388D" w:rsidRDefault="00741D1C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Debugged prototype and beta boards in order to meet RTM deadlines.</w:t>
      </w:r>
    </w:p>
    <w:p w14:paraId="5E602246" w14:textId="77777777" w:rsidR="00874AE7" w:rsidRPr="0077388D" w:rsidRDefault="00741D1C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Modified CPLD Verilog code involved in pow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r-up </w:t>
      </w:r>
      <w:r w:rsidRPr="0077388D">
        <w:rPr>
          <w:rFonts w:asciiTheme="minorHAnsi" w:eastAsia="Arial" w:hAnsiTheme="minorHAnsi" w:cstheme="minorHAnsi"/>
          <w:sz w:val="22"/>
          <w:szCs w:val="22"/>
        </w:rPr>
        <w:t>and initialization of motherboard components.</w:t>
      </w:r>
    </w:p>
    <w:p w14:paraId="290FD1A4" w14:textId="77777777" w:rsidR="00874AE7" w:rsidRPr="0077388D" w:rsidRDefault="00741D1C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Performed design verification tests on prototype motherboards.</w:t>
      </w:r>
    </w:p>
    <w:p w14:paraId="5EEA3DDE" w14:textId="77777777" w:rsidR="00874AE7" w:rsidRPr="0077388D" w:rsidRDefault="00741D1C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Started redesign of daughter card for I/O expansion of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servers with expanded features for firmware development.</w:t>
      </w:r>
    </w:p>
    <w:p w14:paraId="5B545DD1" w14:textId="77777777" w:rsidR="00874AE7" w:rsidRPr="0077388D" w:rsidRDefault="00741D1C">
      <w:pPr>
        <w:ind w:left="820" w:right="124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Additional features include</w:t>
      </w:r>
      <w:r w:rsidRPr="0077388D">
        <w:rPr>
          <w:rFonts w:asciiTheme="minorHAnsi" w:eastAsia="Arial" w:hAnsiTheme="minorHAnsi" w:cstheme="minorHAnsi"/>
          <w:sz w:val="22"/>
          <w:szCs w:val="22"/>
        </w:rPr>
        <w:t>d BIOS emulation, PCI port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logging, and USB. Completed specifications document and schematic design.</w:t>
      </w:r>
    </w:p>
    <w:p w14:paraId="4E9FF18B" w14:textId="77777777" w:rsidR="00874AE7" w:rsidRPr="0077388D" w:rsidRDefault="00874AE7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69023A6F" w14:textId="77777777" w:rsidR="00874AE7" w:rsidRPr="0077388D" w:rsidRDefault="00741D1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Teaching Fello</w:t>
      </w:r>
      <w:r w:rsidRPr="0077388D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7388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Tutor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</w:t>
      </w:r>
      <w:r w:rsidRPr="0077388D">
        <w:rPr>
          <w:rFonts w:asciiTheme="minorHAnsi" w:eastAsia="Arial" w:hAnsiTheme="minorHAnsi" w:cstheme="minorHAnsi"/>
          <w:b/>
          <w:spacing w:val="4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September 2005 – May 2008</w:t>
      </w:r>
    </w:p>
    <w:p w14:paraId="1588A578" w14:textId="77777777" w:rsidR="00874AE7" w:rsidRPr="0077388D" w:rsidRDefault="00741D1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 xml:space="preserve">Boston University                                                                                                                     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                </w:t>
      </w:r>
      <w:r w:rsidRPr="0077388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Boston, MA</w:t>
      </w:r>
    </w:p>
    <w:p w14:paraId="3640AAB6" w14:textId="77777777" w:rsidR="00874AE7" w:rsidRPr="0077388D" w:rsidRDefault="00741D1C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 </w:t>
      </w:r>
      <w:r w:rsidRPr="0077388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Experience with all levels of cou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77388D">
        <w:rPr>
          <w:rFonts w:asciiTheme="minorHAnsi" w:eastAsia="Arial" w:hAnsiTheme="minorHAnsi" w:cstheme="minorHAnsi"/>
          <w:sz w:val="22"/>
          <w:szCs w:val="22"/>
        </w:rPr>
        <w:t>ses from freshmen to graduate students.</w:t>
      </w:r>
    </w:p>
    <w:p w14:paraId="69E1D1D8" w14:textId="77777777" w:rsidR="00874AE7" w:rsidRPr="0077388D" w:rsidRDefault="00741D1C">
      <w:pPr>
        <w:tabs>
          <w:tab w:val="left" w:pos="820"/>
        </w:tabs>
        <w:spacing w:before="2"/>
        <w:ind w:left="820" w:right="352" w:hanging="3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" w:hAnsiTheme="minorHAnsi" w:cstheme="minorHAnsi"/>
          <w:sz w:val="22"/>
          <w:szCs w:val="22"/>
        </w:rPr>
        <w:t>Experience in hands on labs with test equipment as w</w:t>
      </w:r>
      <w:r w:rsidRPr="0077388D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77388D">
        <w:rPr>
          <w:rFonts w:asciiTheme="minorHAnsi" w:eastAsia="Arial" w:hAnsiTheme="minorHAnsi" w:cstheme="minorHAnsi"/>
          <w:sz w:val="22"/>
          <w:szCs w:val="22"/>
        </w:rPr>
        <w:t>ll as with simulation based labs using Cadence Virtuoso and Spectre.</w:t>
      </w:r>
    </w:p>
    <w:p w14:paraId="173C417C" w14:textId="77777777" w:rsidR="00874AE7" w:rsidRPr="0077388D" w:rsidRDefault="00741D1C">
      <w:pPr>
        <w:spacing w:before="2"/>
        <w:ind w:left="460"/>
        <w:rPr>
          <w:rFonts w:asciiTheme="minorHAnsi" w:eastAsia="Arial" w:hAnsiTheme="minorHAnsi" w:cstheme="minorHAnsi"/>
          <w:sz w:val="22"/>
          <w:szCs w:val="22"/>
        </w:rPr>
        <w:sectPr w:rsidR="00874AE7" w:rsidRPr="0077388D">
          <w:pgSz w:w="12240" w:h="15840"/>
          <w:pgMar w:top="540" w:right="600" w:bottom="280" w:left="620" w:header="0" w:footer="727" w:gutter="0"/>
          <w:cols w:space="720"/>
        </w:sect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Run </w:t>
      </w:r>
      <w:r w:rsidRPr="0077388D">
        <w:rPr>
          <w:rFonts w:asciiTheme="minorHAnsi" w:eastAsia="Arial" w:hAnsiTheme="minorHAnsi" w:cstheme="minorHAnsi"/>
          <w:sz w:val="22"/>
          <w:szCs w:val="22"/>
        </w:rPr>
        <w:t>weekly labs and discussions, create and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grade homework and labs, hold office hours.</w:t>
      </w:r>
    </w:p>
    <w:p w14:paraId="7DA8E8BE" w14:textId="77777777" w:rsidR="00874AE7" w:rsidRPr="0077388D" w:rsidRDefault="00741D1C">
      <w:pPr>
        <w:spacing w:before="70"/>
        <w:ind w:left="286" w:right="-44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lastRenderedPageBreak/>
        <w:t>Sa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7388D">
        <w:rPr>
          <w:rFonts w:asciiTheme="minorHAnsi" w:hAnsiTheme="minorHAnsi" w:cstheme="minorHAnsi"/>
          <w:sz w:val="22"/>
          <w:szCs w:val="22"/>
        </w:rPr>
        <w:t>le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#6: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Another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pical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Masters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candidate</w:t>
      </w:r>
    </w:p>
    <w:p w14:paraId="53F5B1CA" w14:textId="77777777" w:rsidR="00874AE7" w:rsidRPr="0077388D" w:rsidRDefault="00741D1C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br w:type="column"/>
      </w:r>
    </w:p>
    <w:p w14:paraId="13B27A76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10BFCF" w14:textId="77777777" w:rsidR="00874AE7" w:rsidRPr="0077388D" w:rsidRDefault="00741D1C">
      <w:pPr>
        <w:spacing w:line="300" w:lineRule="exact"/>
        <w:rPr>
          <w:rFonts w:asciiTheme="minorHAnsi" w:hAnsiTheme="minorHAnsi" w:cstheme="minorHAnsi"/>
          <w:sz w:val="22"/>
          <w:szCs w:val="22"/>
        </w:rPr>
        <w:sectPr w:rsidR="00874AE7" w:rsidRPr="0077388D">
          <w:pgSz w:w="12240" w:h="15840"/>
          <w:pgMar w:top="660" w:right="600" w:bottom="280" w:left="600" w:header="0" w:footer="727" w:gutter="0"/>
          <w:cols w:num="2" w:space="720" w:equalWidth="0">
            <w:col w:w="3243" w:space="605"/>
            <w:col w:w="7192"/>
          </w:cols>
        </w:sectPr>
      </w:pPr>
      <w:r w:rsidRPr="0077388D">
        <w:rPr>
          <w:rFonts w:asciiTheme="minorHAnsi" w:hAnsiTheme="minorHAnsi" w:cstheme="minorHAnsi"/>
          <w:b/>
          <w:position w:val="-1"/>
          <w:sz w:val="22"/>
          <w:szCs w:val="22"/>
        </w:rPr>
        <w:t>NIGEL</w:t>
      </w:r>
      <w:r w:rsidRPr="0077388D">
        <w:rPr>
          <w:rFonts w:asciiTheme="minorHAnsi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position w:val="-1"/>
          <w:sz w:val="22"/>
          <w:szCs w:val="22"/>
        </w:rPr>
        <w:t>Y.</w:t>
      </w:r>
      <w:r w:rsidRPr="0077388D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position w:val="-1"/>
          <w:sz w:val="22"/>
          <w:szCs w:val="22"/>
        </w:rPr>
        <w:t>TUMBOLFORD</w:t>
      </w:r>
    </w:p>
    <w:p w14:paraId="3A9B31DB" w14:textId="77777777" w:rsidR="00874AE7" w:rsidRPr="0077388D" w:rsidRDefault="00741D1C">
      <w:pPr>
        <w:spacing w:before="10"/>
        <w:ind w:left="2216" w:right="2216"/>
        <w:jc w:val="center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9</w:t>
      </w:r>
      <w:r w:rsidRPr="0077388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Main</w:t>
      </w:r>
      <w:r w:rsidRPr="0077388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Street</w:t>
      </w:r>
      <w:r w:rsidRPr="0077388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-</w:t>
      </w:r>
      <w:r w:rsidRPr="0077388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Natick,</w:t>
      </w:r>
      <w:r w:rsidRPr="0077388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MA</w:t>
      </w:r>
      <w:r w:rsidRPr="0077388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01760</w:t>
      </w:r>
      <w:r w:rsidRPr="0077388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-</w:t>
      </w:r>
      <w:r w:rsidRPr="0077388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(508)</w:t>
      </w:r>
      <w:r w:rsidRPr="0077388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555-8397</w:t>
      </w:r>
      <w:r w:rsidRPr="0077388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-</w:t>
      </w:r>
      <w:r w:rsidRPr="0077388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hyperlink r:id="rId18">
        <w:r w:rsidRPr="0077388D">
          <w:rPr>
            <w:rFonts w:asciiTheme="minorHAnsi" w:hAnsiTheme="minorHAnsi" w:cstheme="minorHAnsi"/>
            <w:b/>
            <w:w w:val="99"/>
            <w:sz w:val="22"/>
            <w:szCs w:val="22"/>
          </w:rPr>
          <w:t>nigelrox@bu.edu</w:t>
        </w:r>
      </w:hyperlink>
    </w:p>
    <w:p w14:paraId="6ED4673D" w14:textId="77777777" w:rsidR="00874AE7" w:rsidRPr="0077388D" w:rsidRDefault="00874AE7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65897057" w14:textId="77777777" w:rsidR="00874AE7" w:rsidRPr="0077388D" w:rsidRDefault="00741D1C">
      <w:pPr>
        <w:ind w:left="1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64A7AA12" w14:textId="77777777" w:rsidR="00874AE7" w:rsidRPr="0077388D" w:rsidRDefault="00741D1C">
      <w:pPr>
        <w:spacing w:before="5"/>
        <w:ind w:left="120" w:right="82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Boston</w:t>
      </w:r>
      <w:r w:rsidRPr="0077388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University</w:t>
      </w:r>
      <w:r w:rsidRPr="0077388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College</w:t>
      </w:r>
      <w:r w:rsidRPr="0077388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of</w:t>
      </w:r>
      <w:r w:rsidRPr="0077388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Engineering</w:t>
      </w:r>
      <w:r w:rsidRPr="0077388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</w:t>
      </w:r>
      <w:r w:rsidRPr="0077388D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Boston,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 Master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of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Science,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Bio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edical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Engineering:</w:t>
      </w:r>
      <w:r w:rsidRPr="0077388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May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2008</w:t>
      </w:r>
    </w:p>
    <w:p w14:paraId="0F346708" w14:textId="77777777" w:rsidR="00874AE7" w:rsidRPr="0077388D" w:rsidRDefault="00741D1C">
      <w:pPr>
        <w:spacing w:before="4"/>
        <w:ind w:left="1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Bachelor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of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Science,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Bio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edical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Engineering:</w:t>
      </w:r>
      <w:r w:rsidRPr="0077388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May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2007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GPA:</w:t>
      </w:r>
      <w:r w:rsidRPr="0077388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3.86/4.00</w:t>
      </w:r>
    </w:p>
    <w:p w14:paraId="6861665C" w14:textId="77777777" w:rsidR="00874AE7" w:rsidRPr="0077388D" w:rsidRDefault="00874AE7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7BA0CA0F" w14:textId="77777777" w:rsidR="00874AE7" w:rsidRPr="0077388D" w:rsidRDefault="00741D1C">
      <w:pPr>
        <w:ind w:left="840" w:right="8896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Scholarships:</w:t>
      </w:r>
    </w:p>
    <w:p w14:paraId="62749E34" w14:textId="77777777" w:rsidR="00874AE7" w:rsidRPr="0077388D" w:rsidRDefault="00741D1C">
      <w:pPr>
        <w:ind w:left="840" w:right="1730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Engineering</w:t>
      </w:r>
      <w:r w:rsidRPr="0077388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Scholars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Progra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,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Tegan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Fa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ily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388D">
        <w:rPr>
          <w:rFonts w:asciiTheme="minorHAnsi" w:hAnsiTheme="minorHAnsi" w:cstheme="minorHAnsi"/>
          <w:sz w:val="22"/>
          <w:szCs w:val="22"/>
        </w:rPr>
        <w:t>holarship,</w:t>
      </w:r>
      <w:r w:rsidRPr="0077388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John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Lazzaro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7388D">
        <w:rPr>
          <w:rFonts w:asciiTheme="minorHAnsi" w:hAnsiTheme="minorHAnsi" w:cstheme="minorHAnsi"/>
          <w:sz w:val="22"/>
          <w:szCs w:val="22"/>
        </w:rPr>
        <w:t>rial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Scholarship</w:t>
      </w:r>
    </w:p>
    <w:p w14:paraId="2EE61B5D" w14:textId="77777777" w:rsidR="00874AE7" w:rsidRPr="0077388D" w:rsidRDefault="00874AE7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4CB49CE5" w14:textId="77777777" w:rsidR="00874AE7" w:rsidRPr="0077388D" w:rsidRDefault="00741D1C">
      <w:pPr>
        <w:ind w:left="840" w:right="8049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Relevant</w:t>
      </w:r>
      <w:r w:rsidRPr="0077388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Coursework:</w:t>
      </w:r>
    </w:p>
    <w:p w14:paraId="47F3DC6D" w14:textId="77777777" w:rsidR="00874AE7" w:rsidRPr="0077388D" w:rsidRDefault="00741D1C">
      <w:pPr>
        <w:ind w:left="840" w:right="800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Ther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od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na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ics, Skeletal</w:t>
      </w:r>
      <w:r w:rsidRPr="0077388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Tissue</w:t>
      </w:r>
      <w:r w:rsidRPr="0077388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Mechanics,</w:t>
      </w:r>
      <w:r w:rsidRPr="0077388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Sign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388D">
        <w:rPr>
          <w:rFonts w:asciiTheme="minorHAnsi" w:hAnsiTheme="minorHAnsi" w:cstheme="minorHAnsi"/>
          <w:sz w:val="22"/>
          <w:szCs w:val="22"/>
        </w:rPr>
        <w:t>ls</w:t>
      </w:r>
      <w:r w:rsidRPr="0077388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and</w:t>
      </w:r>
      <w:r w:rsidRPr="0077388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ste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s,</w:t>
      </w:r>
      <w:r w:rsidRPr="0077388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Control</w:t>
      </w:r>
      <w:r w:rsidRPr="0077388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ste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s,</w:t>
      </w:r>
      <w:r w:rsidRPr="0077388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Nonlinear D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na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ics,</w:t>
      </w:r>
      <w:r w:rsidRPr="0077388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Bio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edical</w:t>
      </w:r>
      <w:r w:rsidRPr="0077388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Instru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</w:t>
      </w:r>
      <w:r w:rsidRPr="0077388D">
        <w:rPr>
          <w:rFonts w:asciiTheme="minorHAnsi" w:hAnsiTheme="minorHAnsi" w:cstheme="minorHAnsi"/>
          <w:sz w:val="22"/>
          <w:szCs w:val="22"/>
        </w:rPr>
        <w:t>ntation, Electronics,</w:t>
      </w:r>
      <w:r w:rsidRPr="0077388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Solid</w:t>
      </w:r>
      <w:r w:rsidRPr="0077388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Bio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echanics, Co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puter</w:t>
      </w:r>
      <w:r w:rsidRPr="0077388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Aided</w:t>
      </w:r>
      <w:r w:rsidRPr="0077388D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Design</w:t>
      </w:r>
      <w:r w:rsidRPr="0077388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and Manufacture</w:t>
      </w:r>
    </w:p>
    <w:p w14:paraId="715C1644" w14:textId="77777777" w:rsidR="00874AE7" w:rsidRPr="0077388D" w:rsidRDefault="00874AE7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74CF1248" w14:textId="77777777" w:rsidR="00874AE7" w:rsidRPr="0077388D" w:rsidRDefault="00741D1C">
      <w:pPr>
        <w:ind w:left="1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E</w:t>
      </w:r>
      <w:r w:rsidRPr="0077388D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77388D">
        <w:rPr>
          <w:rFonts w:asciiTheme="minorHAnsi" w:hAnsiTheme="minorHAnsi" w:cstheme="minorHAnsi"/>
          <w:b/>
          <w:sz w:val="22"/>
          <w:szCs w:val="22"/>
        </w:rPr>
        <w:t>PERIENCE</w:t>
      </w:r>
    </w:p>
    <w:p w14:paraId="46FD3D6E" w14:textId="77777777" w:rsidR="00874AE7" w:rsidRPr="0077388D" w:rsidRDefault="00741D1C">
      <w:pPr>
        <w:spacing w:before="5"/>
        <w:ind w:left="1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Intern</w:t>
      </w:r>
      <w:r w:rsidRPr="0077388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w w:val="74"/>
          <w:sz w:val="22"/>
          <w:szCs w:val="22"/>
        </w:rPr>
        <w:t>·</w:t>
      </w:r>
      <w:r w:rsidRPr="0077388D">
        <w:rPr>
          <w:rFonts w:asciiTheme="minorHAnsi" w:hAnsiTheme="minorHAnsi" w:cstheme="minorHAnsi"/>
          <w:spacing w:val="14"/>
          <w:w w:val="7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Novel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Medical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ste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s</w:t>
      </w:r>
      <w:r w:rsidRPr="0077388D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</w:t>
      </w:r>
      <w:r w:rsidRPr="0077388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New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388D">
        <w:rPr>
          <w:rFonts w:asciiTheme="minorHAnsi" w:hAnsiTheme="minorHAnsi" w:cstheme="minorHAnsi"/>
          <w:sz w:val="22"/>
          <w:szCs w:val="22"/>
        </w:rPr>
        <w:t>dford,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w w:val="74"/>
          <w:sz w:val="22"/>
          <w:szCs w:val="22"/>
        </w:rPr>
        <w:t>·</w:t>
      </w:r>
      <w:r w:rsidRPr="0077388D">
        <w:rPr>
          <w:rFonts w:asciiTheme="minorHAnsi" w:hAnsiTheme="minorHAnsi" w:cstheme="minorHAnsi"/>
          <w:spacing w:val="15"/>
          <w:w w:val="7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June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2006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– June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2007</w:t>
      </w:r>
    </w:p>
    <w:p w14:paraId="7C2A86BD" w14:textId="77777777" w:rsidR="00874AE7" w:rsidRPr="0077388D" w:rsidRDefault="00741D1C">
      <w:pPr>
        <w:spacing w:before="1"/>
        <w:ind w:left="4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Perfor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ed</w:t>
      </w:r>
      <w:r w:rsidRPr="0077388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Electrical Testing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on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Electrode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Sensors</w:t>
      </w:r>
    </w:p>
    <w:p w14:paraId="06800271" w14:textId="77777777" w:rsidR="00874AE7" w:rsidRPr="0077388D" w:rsidRDefault="00741D1C">
      <w:pPr>
        <w:spacing w:before="1"/>
        <w:ind w:left="4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Designed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Protot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7388D">
        <w:rPr>
          <w:rFonts w:asciiTheme="minorHAnsi" w:hAnsiTheme="minorHAnsi" w:cstheme="minorHAnsi"/>
          <w:sz w:val="22"/>
          <w:szCs w:val="22"/>
        </w:rPr>
        <w:t>es</w:t>
      </w:r>
      <w:r w:rsidRPr="0077388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for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New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Sensor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Features</w:t>
      </w:r>
    </w:p>
    <w:p w14:paraId="77EA4D3D" w14:textId="77777777" w:rsidR="00874AE7" w:rsidRPr="0077388D" w:rsidRDefault="00741D1C">
      <w:pPr>
        <w:spacing w:before="1"/>
        <w:ind w:left="4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Tested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Mechanical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Properties</w:t>
      </w:r>
      <w:r w:rsidRPr="0077388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of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Adhesives</w:t>
      </w:r>
    </w:p>
    <w:p w14:paraId="72A21318" w14:textId="77777777" w:rsidR="00874AE7" w:rsidRPr="0077388D" w:rsidRDefault="00741D1C">
      <w:pPr>
        <w:spacing w:before="1"/>
        <w:ind w:left="4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Met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with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Prospective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Vendors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and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Perfor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ed</w:t>
      </w:r>
      <w:r w:rsidRPr="0077388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Site Visits</w:t>
      </w:r>
    </w:p>
    <w:p w14:paraId="4EC37C53" w14:textId="77777777" w:rsidR="00874AE7" w:rsidRPr="0077388D" w:rsidRDefault="00741D1C">
      <w:pPr>
        <w:spacing w:before="1"/>
        <w:ind w:left="4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Oversaw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Production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of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Specialized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Lot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Builds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for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Testing</w:t>
      </w:r>
    </w:p>
    <w:p w14:paraId="3C8558B0" w14:textId="77777777" w:rsidR="00874AE7" w:rsidRPr="0077388D" w:rsidRDefault="00874AE7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62A83E4A" w14:textId="77777777" w:rsidR="00874AE7" w:rsidRPr="0077388D" w:rsidRDefault="00741D1C">
      <w:pPr>
        <w:ind w:left="1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Research</w:t>
      </w:r>
      <w:r w:rsidRPr="0077388D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Assistant</w:t>
      </w:r>
      <w:r w:rsidRPr="0077388D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w w:val="74"/>
          <w:sz w:val="22"/>
          <w:szCs w:val="22"/>
        </w:rPr>
        <w:t>·</w:t>
      </w:r>
      <w:r w:rsidRPr="0077388D">
        <w:rPr>
          <w:rFonts w:asciiTheme="minorHAnsi" w:hAnsiTheme="minorHAnsi" w:cstheme="minorHAnsi"/>
          <w:spacing w:val="14"/>
          <w:w w:val="7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Bio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aterials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Lab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at Boston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University</w:t>
      </w:r>
      <w:r w:rsidRPr="0077388D">
        <w:rPr>
          <w:rFonts w:asciiTheme="minorHAnsi" w:hAnsiTheme="minorHAnsi" w:cstheme="minorHAnsi"/>
          <w:sz w:val="22"/>
          <w:szCs w:val="22"/>
        </w:rPr>
        <w:t xml:space="preserve">                                     </w:t>
      </w:r>
      <w:r w:rsidRPr="0077388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Boston,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w w:val="74"/>
          <w:sz w:val="22"/>
          <w:szCs w:val="22"/>
        </w:rPr>
        <w:t>·</w:t>
      </w:r>
      <w:r w:rsidRPr="0077388D">
        <w:rPr>
          <w:rFonts w:asciiTheme="minorHAnsi" w:hAnsiTheme="minorHAnsi" w:cstheme="minorHAnsi"/>
          <w:spacing w:val="14"/>
          <w:w w:val="7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October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2004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–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Present</w:t>
      </w:r>
    </w:p>
    <w:p w14:paraId="6B6A7B5D" w14:textId="77777777" w:rsidR="00874AE7" w:rsidRPr="0077388D" w:rsidRDefault="00741D1C">
      <w:pPr>
        <w:spacing w:before="1"/>
        <w:ind w:left="4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Pol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erized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and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Tested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Mechanical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Properties</w:t>
      </w:r>
      <w:r w:rsidRPr="0077388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of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H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drogels</w:t>
      </w:r>
    </w:p>
    <w:p w14:paraId="6F0BA0DC" w14:textId="77777777" w:rsidR="00874AE7" w:rsidRPr="0077388D" w:rsidRDefault="00741D1C">
      <w:pPr>
        <w:spacing w:before="1"/>
        <w:ind w:left="4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Cultured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Vascular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ooth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Muscle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Cells and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Fibroblasts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on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Engineered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Substrates</w:t>
      </w:r>
    </w:p>
    <w:p w14:paraId="2C26FE5A" w14:textId="77777777" w:rsidR="00874AE7" w:rsidRPr="0077388D" w:rsidRDefault="00741D1C">
      <w:pPr>
        <w:spacing w:before="1"/>
        <w:ind w:left="4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I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aged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Cells Using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Fluorescent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and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Bright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Field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Microscopy</w:t>
      </w:r>
    </w:p>
    <w:p w14:paraId="6EF881DB" w14:textId="77777777" w:rsidR="00874AE7" w:rsidRPr="0077388D" w:rsidRDefault="00741D1C">
      <w:pPr>
        <w:spacing w:before="1"/>
        <w:ind w:left="4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Microfluidic</w:t>
      </w:r>
      <w:r w:rsidRPr="0077388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Devices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Create Monodisperse</w:t>
      </w:r>
      <w:r w:rsidRPr="0077388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Microbubbles</w:t>
      </w:r>
    </w:p>
    <w:p w14:paraId="4E9AB37B" w14:textId="77777777" w:rsidR="00874AE7" w:rsidRPr="0077388D" w:rsidRDefault="00874AE7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1FE45884" w14:textId="77777777" w:rsidR="00874AE7" w:rsidRPr="0077388D" w:rsidRDefault="00741D1C">
      <w:pPr>
        <w:ind w:left="1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PROJECTS</w:t>
      </w:r>
    </w:p>
    <w:p w14:paraId="162489D6" w14:textId="77777777" w:rsidR="00874AE7" w:rsidRPr="0077388D" w:rsidRDefault="00741D1C">
      <w:pPr>
        <w:spacing w:before="5"/>
        <w:ind w:left="1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Senior</w:t>
      </w:r>
      <w:r w:rsidRPr="0077388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Design</w:t>
      </w:r>
      <w:r w:rsidRPr="0077388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Project:</w:t>
      </w:r>
      <w:r w:rsidRPr="0077388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“Sensor</w:t>
      </w:r>
      <w:r w:rsidRPr="0077388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Development”</w:t>
      </w:r>
      <w:r w:rsidRPr="0077388D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(Novel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Medical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ste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s)</w:t>
      </w:r>
    </w:p>
    <w:p w14:paraId="12C88DF8" w14:textId="77777777" w:rsidR="00874AE7" w:rsidRPr="0077388D" w:rsidRDefault="00741D1C">
      <w:pPr>
        <w:spacing w:before="1"/>
        <w:ind w:left="120" w:right="69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Investigated</w:t>
      </w:r>
      <w:r w:rsidRPr="0077388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echanis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s</w:t>
      </w:r>
      <w:r w:rsidRPr="0077388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for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lowering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skin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i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pedance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on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EEG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electrode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sensor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arra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s.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As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 tea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,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anal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zed processing</w:t>
      </w:r>
      <w:r w:rsidRPr="0077388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ability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of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potential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vendors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for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parts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containing</w:t>
      </w:r>
      <w:r w:rsidRPr="0077388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new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features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for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electrodes</w:t>
      </w:r>
      <w:r w:rsidRPr="0077388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and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helped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design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and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test new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sensor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features.</w:t>
      </w:r>
    </w:p>
    <w:p w14:paraId="32FB118D" w14:textId="77777777" w:rsidR="00874AE7" w:rsidRPr="0077388D" w:rsidRDefault="00874AE7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64DD1960" w14:textId="77777777" w:rsidR="00874AE7" w:rsidRPr="0077388D" w:rsidRDefault="00741D1C">
      <w:pPr>
        <w:ind w:left="1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“Effect</w:t>
      </w:r>
      <w:r w:rsidRPr="0077388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of</w:t>
      </w:r>
      <w:r w:rsidRPr="0077388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Substrate</w:t>
      </w:r>
      <w:r w:rsidRPr="0077388D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Stiffness</w:t>
      </w:r>
      <w:r w:rsidRPr="0077388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on</w:t>
      </w:r>
      <w:r w:rsidRPr="0077388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Cell</w:t>
      </w:r>
      <w:r w:rsidRPr="0077388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Migration</w:t>
      </w:r>
      <w:r w:rsidRPr="0077388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Behavior”</w:t>
      </w:r>
      <w:r w:rsidRPr="0077388D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(Bio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aterials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Lab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at Boston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Universit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)</w:t>
      </w:r>
    </w:p>
    <w:p w14:paraId="112358D6" w14:textId="77777777" w:rsidR="00874AE7" w:rsidRPr="0077388D" w:rsidRDefault="00741D1C">
      <w:pPr>
        <w:spacing w:before="1"/>
        <w:ind w:left="120" w:right="696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Created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h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drogels</w:t>
      </w:r>
      <w:r w:rsidRPr="0077388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with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different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echanical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properties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and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aintained</w:t>
      </w:r>
      <w:r w:rsidRPr="0077388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cell cultures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on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the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.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Conducted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ti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 xml:space="preserve">e-lapse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icroscopy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on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plated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cells and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anal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zed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their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igrat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7388D">
        <w:rPr>
          <w:rFonts w:asciiTheme="minorHAnsi" w:hAnsiTheme="minorHAnsi" w:cstheme="minorHAnsi"/>
          <w:sz w:val="22"/>
          <w:szCs w:val="22"/>
        </w:rPr>
        <w:t>on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using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Meta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7388D">
        <w:rPr>
          <w:rFonts w:asciiTheme="minorHAnsi" w:hAnsiTheme="minorHAnsi" w:cstheme="minorHAnsi"/>
          <w:sz w:val="22"/>
          <w:szCs w:val="22"/>
        </w:rPr>
        <w:t>rph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icroscopy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software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and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I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ageJ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i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 xml:space="preserve">age </w:t>
      </w:r>
      <w:r w:rsidRPr="0077388D">
        <w:rPr>
          <w:rFonts w:asciiTheme="minorHAnsi" w:hAnsiTheme="minorHAnsi" w:cstheme="minorHAnsi"/>
          <w:sz w:val="22"/>
          <w:szCs w:val="22"/>
        </w:rPr>
        <w:t>processing</w:t>
      </w:r>
      <w:r w:rsidRPr="0077388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software.</w:t>
      </w:r>
    </w:p>
    <w:p w14:paraId="1413BEDF" w14:textId="77777777" w:rsidR="00874AE7" w:rsidRPr="0077388D" w:rsidRDefault="00874AE7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548E1C2B" w14:textId="77777777" w:rsidR="00874AE7" w:rsidRPr="0077388D" w:rsidRDefault="00741D1C">
      <w:pPr>
        <w:ind w:left="1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Additional</w:t>
      </w:r>
      <w:r w:rsidRPr="0077388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Projects</w:t>
      </w:r>
      <w:r w:rsidRPr="0077388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for</w:t>
      </w:r>
      <w:r w:rsidRPr="0077388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Coursework:</w:t>
      </w:r>
    </w:p>
    <w:p w14:paraId="6ADB8F6F" w14:textId="77777777" w:rsidR="00874AE7" w:rsidRPr="0077388D" w:rsidRDefault="00741D1C">
      <w:pPr>
        <w:ind w:left="4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Created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and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Anal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zed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Model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of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Anter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7388D">
        <w:rPr>
          <w:rFonts w:asciiTheme="minorHAnsi" w:hAnsiTheme="minorHAnsi" w:cstheme="minorHAnsi"/>
          <w:sz w:val="22"/>
          <w:szCs w:val="22"/>
        </w:rPr>
        <w:t>or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Cruciate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Liga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ent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Reconstruction</w:t>
      </w:r>
    </w:p>
    <w:p w14:paraId="041A9229" w14:textId="77777777" w:rsidR="00874AE7" w:rsidRPr="0077388D" w:rsidRDefault="00741D1C">
      <w:pPr>
        <w:spacing w:before="1"/>
        <w:ind w:left="48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Anal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zed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Mechanical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Heart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Valves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Using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Finite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Ele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ent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Anal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sis</w:t>
      </w:r>
    </w:p>
    <w:p w14:paraId="0A65D3B0" w14:textId="77777777" w:rsidR="00874AE7" w:rsidRPr="0077388D" w:rsidRDefault="00874AE7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7F76C187" w14:textId="77777777" w:rsidR="00874AE7" w:rsidRPr="0077388D" w:rsidRDefault="00741D1C">
      <w:pPr>
        <w:ind w:left="1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09EB59E6" w14:textId="77777777" w:rsidR="00874AE7" w:rsidRPr="0077388D" w:rsidRDefault="00741D1C">
      <w:pPr>
        <w:spacing w:before="5"/>
        <w:ind w:left="840" w:right="4754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Lab</w:t>
      </w:r>
      <w:r w:rsidRPr="0077388D">
        <w:rPr>
          <w:rFonts w:asciiTheme="minorHAnsi" w:hAnsiTheme="minorHAnsi" w:cstheme="minorHAnsi"/>
          <w:sz w:val="22"/>
          <w:szCs w:val="22"/>
        </w:rPr>
        <w:t>: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Cell Culture,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Microscop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,</w:t>
      </w:r>
      <w:r w:rsidRPr="0077388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Western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Blot,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Protein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Assa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,</w:t>
      </w:r>
    </w:p>
    <w:p w14:paraId="24E477CA" w14:textId="77777777" w:rsidR="00874AE7" w:rsidRPr="0077388D" w:rsidRDefault="00741D1C">
      <w:pPr>
        <w:spacing w:before="6"/>
        <w:ind w:left="840" w:right="3386"/>
        <w:jc w:val="both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Computer</w:t>
      </w:r>
      <w:r w:rsidRPr="0077388D">
        <w:rPr>
          <w:rFonts w:asciiTheme="minorHAnsi" w:hAnsiTheme="minorHAnsi" w:cstheme="minorHAnsi"/>
          <w:sz w:val="22"/>
          <w:szCs w:val="22"/>
        </w:rPr>
        <w:t>:</w:t>
      </w:r>
      <w:r w:rsidRPr="0077388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Matlab,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SPSS,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C++,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ProEngineer,</w:t>
      </w:r>
      <w:r w:rsidRPr="0077388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SolidWorks,</w:t>
      </w:r>
      <w:r w:rsidRPr="0077388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COSMOSWorks</w:t>
      </w:r>
    </w:p>
    <w:p w14:paraId="6BD452CD" w14:textId="77777777" w:rsidR="00874AE7" w:rsidRPr="0077388D" w:rsidRDefault="00874AE7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4B797B2F" w14:textId="77777777" w:rsidR="00874AE7" w:rsidRPr="0077388D" w:rsidRDefault="00741D1C">
      <w:pPr>
        <w:ind w:left="1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b/>
          <w:sz w:val="22"/>
          <w:szCs w:val="22"/>
        </w:rPr>
        <w:t>ACTIVITIES</w:t>
      </w:r>
      <w:r w:rsidRPr="0077388D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AND</w:t>
      </w:r>
      <w:r w:rsidRPr="0077388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b/>
          <w:sz w:val="22"/>
          <w:szCs w:val="22"/>
        </w:rPr>
        <w:t>HONORS</w:t>
      </w:r>
    </w:p>
    <w:p w14:paraId="0E778588" w14:textId="77777777" w:rsidR="00874AE7" w:rsidRPr="0077388D" w:rsidRDefault="00741D1C">
      <w:pPr>
        <w:ind w:left="1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Tau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Beta Pi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(Engineering</w:t>
      </w:r>
      <w:r w:rsidRPr="0077388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Honor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Societ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)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Treasurer</w:t>
      </w:r>
    </w:p>
    <w:p w14:paraId="1A4A6283" w14:textId="77777777" w:rsidR="00874AE7" w:rsidRPr="0077388D" w:rsidRDefault="00741D1C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Me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77388D">
        <w:rPr>
          <w:rFonts w:asciiTheme="minorHAnsi" w:hAnsiTheme="minorHAnsi" w:cstheme="minorHAnsi"/>
          <w:sz w:val="22"/>
          <w:szCs w:val="22"/>
        </w:rPr>
        <w:t>er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of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College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of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Engineering</w:t>
      </w:r>
      <w:r w:rsidRPr="0077388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Acade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ic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Conduct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77388D">
        <w:rPr>
          <w:rFonts w:asciiTheme="minorHAnsi" w:hAnsiTheme="minorHAnsi" w:cstheme="minorHAnsi"/>
          <w:sz w:val="22"/>
          <w:szCs w:val="22"/>
        </w:rPr>
        <w:t>ittee</w:t>
      </w:r>
    </w:p>
    <w:p w14:paraId="32B20698" w14:textId="77777777" w:rsidR="00874AE7" w:rsidRPr="0077388D" w:rsidRDefault="00741D1C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t>Guest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Speaker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for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Engineer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Scholars,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Student</w:t>
      </w:r>
      <w:r w:rsidRPr="0077388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Panel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for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Inco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ing</w:t>
      </w:r>
      <w:r w:rsidRPr="0077388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Fresh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an</w:t>
      </w:r>
    </w:p>
    <w:p w14:paraId="72B3C83D" w14:textId="77777777" w:rsidR="00874AE7" w:rsidRPr="0077388D" w:rsidRDefault="00741D1C">
      <w:pPr>
        <w:spacing w:before="1"/>
        <w:ind w:left="120"/>
        <w:rPr>
          <w:rFonts w:asciiTheme="minorHAnsi" w:hAnsiTheme="minorHAnsi" w:cstheme="minorHAnsi"/>
          <w:sz w:val="22"/>
          <w:szCs w:val="22"/>
        </w:rPr>
        <w:sectPr w:rsidR="00874AE7" w:rsidRPr="0077388D">
          <w:type w:val="continuous"/>
          <w:pgSz w:w="12240" w:h="15840"/>
          <w:pgMar w:top="1480" w:right="600" w:bottom="280" w:left="600" w:header="720" w:footer="720" w:gutter="0"/>
          <w:cols w:space="720"/>
        </w:sectPr>
      </w:pPr>
      <w:r w:rsidRPr="0077388D">
        <w:rPr>
          <w:rFonts w:asciiTheme="minorHAnsi" w:hAnsiTheme="minorHAnsi" w:cstheme="minorHAnsi"/>
          <w:sz w:val="22"/>
          <w:szCs w:val="22"/>
        </w:rPr>
        <w:t>Avid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Soccer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Pla</w:t>
      </w:r>
      <w:r w:rsidRPr="0077388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er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and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Snowboarder</w:t>
      </w:r>
    </w:p>
    <w:p w14:paraId="7615AFE3" w14:textId="77777777" w:rsidR="00874AE7" w:rsidRPr="0077388D" w:rsidRDefault="00741D1C">
      <w:pPr>
        <w:spacing w:before="82"/>
        <w:ind w:left="106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lastRenderedPageBreak/>
        <w:t>Sa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7388D">
        <w:rPr>
          <w:rFonts w:asciiTheme="minorHAnsi" w:hAnsiTheme="minorHAnsi" w:cstheme="minorHAnsi"/>
          <w:sz w:val="22"/>
          <w:szCs w:val="22"/>
        </w:rPr>
        <w:t>le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#7: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asters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candidate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from</w:t>
      </w:r>
      <w:r w:rsidRPr="0077388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the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LEAP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program</w:t>
      </w:r>
    </w:p>
    <w:p w14:paraId="39098EAD" w14:textId="77777777" w:rsidR="00874AE7" w:rsidRPr="0077388D" w:rsidRDefault="00741D1C">
      <w:pPr>
        <w:spacing w:before="94"/>
        <w:ind w:left="3553" w:right="347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ANTONINA FEDOSEEV</w:t>
      </w:r>
    </w:p>
    <w:p w14:paraId="3EB35C63" w14:textId="77777777" w:rsidR="00874AE7" w:rsidRPr="0077388D" w:rsidRDefault="00741D1C">
      <w:pPr>
        <w:tabs>
          <w:tab w:val="left" w:pos="5780"/>
        </w:tabs>
        <w:spacing w:before="2" w:line="220" w:lineRule="exact"/>
        <w:ind w:left="3632" w:right="355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580 Kirstey Alley, #309, Boston, MA  02215</w:t>
      </w:r>
      <w:hyperlink r:id="rId19">
        <w:r w:rsidRPr="0077388D">
          <w:rPr>
            <w:rFonts w:asciiTheme="minorHAnsi" w:eastAsia="Arial" w:hAnsiTheme="minorHAnsi" w:cstheme="minorHAnsi"/>
            <w:sz w:val="22"/>
            <w:szCs w:val="22"/>
          </w:rPr>
          <w:t xml:space="preserve"> fedoant@bu.edu</w:t>
        </w:r>
        <w:r w:rsidRPr="0077388D">
          <w:rPr>
            <w:rFonts w:asciiTheme="minorHAnsi" w:eastAsia="Arial" w:hAnsiTheme="minorHAnsi" w:cstheme="minorHAnsi"/>
            <w:sz w:val="22"/>
            <w:szCs w:val="22"/>
          </w:rPr>
          <w:tab/>
          <w:t>(857) 555-6879</w:t>
        </w:r>
      </w:hyperlink>
    </w:p>
    <w:p w14:paraId="01EC1E21" w14:textId="77777777" w:rsidR="00874AE7" w:rsidRPr="0077388D" w:rsidRDefault="00741D1C">
      <w:pPr>
        <w:spacing w:line="220" w:lineRule="exact"/>
        <w:ind w:left="4854" w:right="477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First of 2 pages</w:t>
      </w:r>
    </w:p>
    <w:p w14:paraId="5A4C9B7F" w14:textId="77777777" w:rsidR="00874AE7" w:rsidRPr="0077388D" w:rsidRDefault="00874AE7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47F64A3B" w14:textId="77777777" w:rsidR="00874AE7" w:rsidRPr="0077388D" w:rsidRDefault="00741D1C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OBJECTIVE</w:t>
      </w:r>
    </w:p>
    <w:p w14:paraId="4E8A83E9" w14:textId="77777777" w:rsidR="00874AE7" w:rsidRPr="0077388D" w:rsidRDefault="00741D1C">
      <w:pPr>
        <w:spacing w:before="2" w:line="240" w:lineRule="exact"/>
        <w:ind w:left="360" w:right="64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To</w:t>
      </w:r>
      <w:r w:rsidRPr="0077388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secure</w:t>
      </w:r>
      <w:r w:rsidRPr="0077388D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</w:t>
      </w:r>
      <w:r w:rsidRPr="0077388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R&amp;D</w:t>
      </w:r>
      <w:r w:rsidRPr="0077388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position</w:t>
      </w:r>
      <w:r w:rsidRPr="0077388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which</w:t>
      </w:r>
      <w:r w:rsidRPr="0077388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will</w:t>
      </w:r>
      <w:r w:rsidRPr="0077388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allow</w:t>
      </w:r>
      <w:r w:rsidRPr="0077388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me</w:t>
      </w:r>
      <w:r w:rsidRPr="0077388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to</w:t>
      </w:r>
      <w:r w:rsidRPr="0077388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utilize</w:t>
      </w:r>
      <w:r w:rsidRPr="0077388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my</w:t>
      </w:r>
      <w:r w:rsidRPr="0077388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experience in</w:t>
      </w:r>
      <w:r w:rsidRPr="0077388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electrical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engineering and</w:t>
      </w:r>
      <w:r w:rsidRPr="0077388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life sciences.</w:t>
      </w:r>
    </w:p>
    <w:p w14:paraId="32F3709D" w14:textId="77777777" w:rsidR="00874AE7" w:rsidRPr="0077388D" w:rsidRDefault="00874AE7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40341140" w14:textId="77777777" w:rsidR="00874AE7" w:rsidRPr="0077388D" w:rsidRDefault="00741D1C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EDUCATION</w:t>
      </w:r>
    </w:p>
    <w:p w14:paraId="28869267" w14:textId="77777777" w:rsidR="00874AE7" w:rsidRPr="0077388D" w:rsidRDefault="00741D1C">
      <w:pPr>
        <w:spacing w:before="9" w:line="240" w:lineRule="exact"/>
        <w:ind w:left="360" w:right="1502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Boston</w:t>
      </w:r>
      <w:r w:rsidRPr="0077388D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University</w:t>
      </w:r>
      <w:r w:rsidRPr="0077388D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College</w:t>
      </w:r>
      <w:r w:rsidRPr="0077388D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Engineering                                                           </w:t>
      </w:r>
      <w:r w:rsidRPr="0077388D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Boston,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MA Masters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Science,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Electrical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Engineering,</w:t>
      </w:r>
      <w:r w:rsidRPr="0077388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December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2008</w:t>
      </w:r>
    </w:p>
    <w:p w14:paraId="4DAB3E34" w14:textId="77777777" w:rsidR="00874AE7" w:rsidRPr="0077388D" w:rsidRDefault="00741D1C">
      <w:pPr>
        <w:spacing w:line="240" w:lineRule="exact"/>
        <w:ind w:left="360" w:right="397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i/>
          <w:sz w:val="22"/>
          <w:szCs w:val="22"/>
        </w:rPr>
        <w:t>Concentration</w:t>
      </w:r>
      <w:r w:rsidRPr="0077388D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77388D">
        <w:rPr>
          <w:rFonts w:asciiTheme="minorHAnsi" w:eastAsia="Arial" w:hAnsiTheme="minorHAnsi" w:cstheme="minorHAnsi"/>
          <w:sz w:val="22"/>
          <w:szCs w:val="22"/>
        </w:rPr>
        <w:t>:</w:t>
      </w:r>
      <w:r w:rsidRPr="0077388D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Solid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State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Devices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Materials,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Hardware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Design</w:t>
      </w:r>
    </w:p>
    <w:p w14:paraId="3D7E20FD" w14:textId="77777777" w:rsidR="00874AE7" w:rsidRPr="0077388D" w:rsidRDefault="00874AE7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2AC46A6B" w14:textId="77777777" w:rsidR="00874AE7" w:rsidRPr="0077388D" w:rsidRDefault="00741D1C">
      <w:pPr>
        <w:spacing w:line="240" w:lineRule="exact"/>
        <w:ind w:left="360" w:right="816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Boston</w:t>
      </w:r>
      <w:r w:rsidRPr="0077388D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University</w:t>
      </w:r>
      <w:r w:rsidRPr="0077388D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College</w:t>
      </w:r>
      <w:r w:rsidRPr="0077388D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Engineering                                                           </w:t>
      </w:r>
      <w:r w:rsidRPr="0077388D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Boston,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MA Completed</w:t>
      </w:r>
      <w:r w:rsidRPr="0077388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Electrical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Engineering</w:t>
      </w:r>
      <w:r w:rsidRPr="0077388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Core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Coursework</w:t>
      </w:r>
      <w:r w:rsidRPr="0077388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through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Late-Entry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Accelerated</w:t>
      </w:r>
      <w:r w:rsidRPr="0077388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Program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(LEAP), September</w:t>
      </w:r>
      <w:r w:rsidRPr="0077388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2007</w:t>
      </w:r>
    </w:p>
    <w:p w14:paraId="4C3362E9" w14:textId="77777777" w:rsidR="00874AE7" w:rsidRPr="0077388D" w:rsidRDefault="00874AE7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6A666EE4" w14:textId="77777777" w:rsidR="00874AE7" w:rsidRPr="0077388D" w:rsidRDefault="00741D1C">
      <w:pPr>
        <w:spacing w:line="240" w:lineRule="exact"/>
        <w:ind w:left="360" w:right="1502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University</w:t>
      </w:r>
      <w:r w:rsidRPr="0077388D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California</w:t>
      </w:r>
      <w:r w:rsidRPr="0077388D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Berkeley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</w:t>
      </w:r>
      <w:r w:rsidRPr="0077388D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Berkeley,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CA Bachelor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Science,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Physiology</w:t>
      </w:r>
      <w:r w:rsidRPr="0077388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Neuroscience,</w:t>
      </w:r>
      <w:r w:rsidRPr="0077388D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June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2003</w:t>
      </w:r>
    </w:p>
    <w:p w14:paraId="76B91065" w14:textId="77777777" w:rsidR="00874AE7" w:rsidRPr="0077388D" w:rsidRDefault="00874AE7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34B6DE4A" w14:textId="77777777" w:rsidR="00874AE7" w:rsidRPr="0077388D" w:rsidRDefault="00741D1C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SKILLS</w:t>
      </w:r>
      <w:r w:rsidRPr="0077388D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TECHNOLOGIES</w:t>
      </w:r>
    </w:p>
    <w:p w14:paraId="667A906D" w14:textId="77777777" w:rsidR="00874AE7" w:rsidRPr="0077388D" w:rsidRDefault="00741D1C">
      <w:pPr>
        <w:spacing w:before="5"/>
        <w:ind w:left="360" w:right="237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Programming:</w:t>
      </w:r>
      <w:r w:rsidRPr="0077388D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VHDL,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Verilog,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C++,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C#,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Assembly,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Linux,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event-driven</w:t>
      </w:r>
      <w:r w:rsidRPr="0077388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programming</w:t>
      </w:r>
    </w:p>
    <w:p w14:paraId="070393BF" w14:textId="77777777" w:rsidR="00874AE7" w:rsidRPr="0077388D" w:rsidRDefault="00741D1C">
      <w:pPr>
        <w:spacing w:before="6"/>
        <w:ind w:left="360" w:right="470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Soft</w:t>
      </w:r>
      <w:r w:rsidRPr="0077388D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are</w:t>
      </w:r>
      <w:r w:rsidRPr="0077388D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Tools:</w:t>
      </w:r>
      <w:r w:rsidRPr="0077388D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77388D">
        <w:rPr>
          <w:rFonts w:asciiTheme="minorHAnsi" w:eastAsia="Arial" w:hAnsiTheme="minorHAnsi" w:cstheme="minorHAnsi"/>
          <w:sz w:val="22"/>
          <w:szCs w:val="22"/>
        </w:rPr>
        <w:t>ilinx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ISE, Quartus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II, Visual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Studio,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Eclipse</w:t>
      </w:r>
    </w:p>
    <w:p w14:paraId="2F47BA50" w14:textId="77777777" w:rsidR="00874AE7" w:rsidRPr="0077388D" w:rsidRDefault="00741D1C">
      <w:pPr>
        <w:spacing w:before="6"/>
        <w:ind w:left="360" w:right="211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Lab</w:t>
      </w:r>
      <w:r w:rsidRPr="0077388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Tools:</w:t>
      </w:r>
      <w:r w:rsidRPr="0077388D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Use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oscilliscope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logic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analyzer,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soldering,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use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standard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hand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tools</w:t>
      </w:r>
    </w:p>
    <w:p w14:paraId="6DC3642E" w14:textId="77777777" w:rsidR="00874AE7" w:rsidRPr="0077388D" w:rsidRDefault="00874AE7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7BE71FBC" w14:textId="77777777" w:rsidR="00874AE7" w:rsidRPr="0077388D" w:rsidRDefault="00741D1C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WORK</w:t>
      </w:r>
      <w:r w:rsidRPr="0077388D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6CB96635" w14:textId="77777777" w:rsidR="00874AE7" w:rsidRPr="0077388D" w:rsidRDefault="00741D1C">
      <w:pPr>
        <w:spacing w:before="5"/>
        <w:ind w:left="360" w:right="150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Project</w:t>
      </w:r>
      <w:r w:rsidRPr="0077388D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Assistant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</w:t>
      </w:r>
      <w:r w:rsidRPr="0077388D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May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2006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–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August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2006</w:t>
      </w:r>
    </w:p>
    <w:p w14:paraId="1F92E349" w14:textId="77777777" w:rsidR="00874AE7" w:rsidRPr="0077388D" w:rsidRDefault="00741D1C">
      <w:pPr>
        <w:spacing w:line="240" w:lineRule="exact"/>
        <w:ind w:left="360" w:right="150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BU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Complex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BioSignal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Processing</w:t>
      </w:r>
      <w:r w:rsidRPr="0077388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Laboratory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Boston,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MA</w:t>
      </w:r>
    </w:p>
    <w:p w14:paraId="61262DE0" w14:textId="77777777" w:rsidR="00874AE7" w:rsidRPr="0077388D" w:rsidRDefault="00741D1C">
      <w:pPr>
        <w:spacing w:before="1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Assisted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with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77388D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software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for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non-invasive</w:t>
      </w:r>
      <w:r w:rsidRPr="0077388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EMG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sensor</w:t>
      </w:r>
    </w:p>
    <w:p w14:paraId="10BAD9B9" w14:textId="77777777" w:rsidR="00874AE7" w:rsidRPr="0077388D" w:rsidRDefault="00741D1C">
      <w:pPr>
        <w:spacing w:before="1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Developed</w:t>
      </w:r>
      <w:r w:rsidRPr="0077388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signal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processing</w:t>
      </w:r>
      <w:r w:rsidRPr="0077388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code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C++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which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decomposes</w:t>
      </w:r>
      <w:r w:rsidRPr="0077388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surface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EMG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signals</w:t>
      </w:r>
    </w:p>
    <w:p w14:paraId="6B3F3E89" w14:textId="77777777" w:rsidR="00874AE7" w:rsidRPr="0077388D" w:rsidRDefault="00874AE7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744EEDAD" w14:textId="77777777" w:rsidR="00874AE7" w:rsidRPr="0077388D" w:rsidRDefault="00741D1C">
      <w:pPr>
        <w:ind w:left="360" w:right="150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Research</w:t>
      </w:r>
      <w:r w:rsidRPr="0077388D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Assistant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</w:t>
      </w:r>
      <w:r w:rsidRPr="0077388D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June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1999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–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April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2004</w:t>
      </w:r>
    </w:p>
    <w:p w14:paraId="1300F2DF" w14:textId="77777777" w:rsidR="00874AE7" w:rsidRPr="0077388D" w:rsidRDefault="00741D1C">
      <w:pPr>
        <w:spacing w:line="240" w:lineRule="exact"/>
        <w:ind w:left="360" w:right="150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UC-Berkeley</w:t>
      </w:r>
      <w:r w:rsidRPr="0077388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Department</w:t>
      </w:r>
      <w:r w:rsidRPr="0077388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Neurosciences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</w:t>
      </w:r>
      <w:r w:rsidRPr="0077388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Berkeley,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CA</w:t>
      </w:r>
    </w:p>
    <w:p w14:paraId="26721394" w14:textId="77777777" w:rsidR="00874AE7" w:rsidRPr="0077388D" w:rsidRDefault="00741D1C">
      <w:pPr>
        <w:spacing w:before="1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Completed</w:t>
      </w:r>
      <w:r w:rsidRPr="0077388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several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investigations</w:t>
      </w:r>
      <w:r w:rsidRPr="0077388D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molecular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pathology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muscular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dystrophy</w:t>
      </w:r>
    </w:p>
    <w:p w14:paraId="0165E1F2" w14:textId="77777777" w:rsidR="00874AE7" w:rsidRPr="0077388D" w:rsidRDefault="00741D1C">
      <w:pPr>
        <w:spacing w:before="1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Published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five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articles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reporting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original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findings</w:t>
      </w:r>
    </w:p>
    <w:p w14:paraId="3C99B7D6" w14:textId="77777777" w:rsidR="00874AE7" w:rsidRPr="0077388D" w:rsidRDefault="00741D1C">
      <w:pPr>
        <w:spacing w:before="1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Extensive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experience</w:t>
      </w:r>
      <w:r w:rsidRPr="0077388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with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molecular,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cellular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biochemical</w:t>
      </w:r>
      <w:r w:rsidRPr="0077388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techniques</w:t>
      </w:r>
    </w:p>
    <w:p w14:paraId="702E6C0D" w14:textId="77777777" w:rsidR="00874AE7" w:rsidRPr="0077388D" w:rsidRDefault="00874AE7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3FF415D3" w14:textId="77777777" w:rsidR="00874AE7" w:rsidRPr="0077388D" w:rsidRDefault="00741D1C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RECENT</w:t>
      </w:r>
      <w:r w:rsidRPr="0077388D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PROJECTS</w:t>
      </w:r>
    </w:p>
    <w:p w14:paraId="11F61719" w14:textId="77777777" w:rsidR="00874AE7" w:rsidRPr="0077388D" w:rsidRDefault="00741D1C">
      <w:pPr>
        <w:spacing w:before="5"/>
        <w:ind w:left="360" w:right="305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“Floating</w:t>
      </w:r>
      <w:r w:rsidRPr="0077388D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Light-Activated</w:t>
      </w:r>
      <w:r w:rsidRPr="0077388D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Micro-Electrical</w:t>
      </w:r>
      <w:r w:rsidRPr="0077388D">
        <w:rPr>
          <w:rFonts w:asciiTheme="minorHAnsi" w:eastAsia="Arial" w:hAnsiTheme="minorHAnsi" w:cstheme="minorHAnsi"/>
          <w:b/>
          <w:spacing w:val="-1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Stimulators”</w:t>
      </w:r>
      <w:r w:rsidRPr="0077388D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(9/2007</w:t>
      </w:r>
      <w:r w:rsidRPr="0077388D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77388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present)</w:t>
      </w:r>
    </w:p>
    <w:p w14:paraId="28E0CC96" w14:textId="77777777" w:rsidR="00874AE7" w:rsidRPr="0077388D" w:rsidRDefault="00741D1C">
      <w:pPr>
        <w:spacing w:before="2" w:line="240" w:lineRule="exact"/>
        <w:ind w:left="360" w:right="6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Assisting</w:t>
      </w:r>
      <w:r w:rsidRPr="0077388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</w:t>
      </w:r>
      <w:r w:rsidRPr="0077388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design</w:t>
      </w:r>
      <w:r w:rsidRPr="0077388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fabrication</w:t>
      </w:r>
      <w:r w:rsidRPr="0077388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silicon</w:t>
      </w:r>
      <w:r w:rsidRPr="0077388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photodiodes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for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opto-electrical stimulation</w:t>
      </w:r>
      <w:r w:rsidRPr="0077388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neural</w:t>
      </w:r>
      <w:r w:rsidRPr="0077388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tissue. Stimulators</w:t>
      </w:r>
      <w:r w:rsidRPr="0077388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were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designed</w:t>
      </w:r>
      <w:r w:rsidRPr="0077388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to</w:t>
      </w:r>
      <w:r w:rsidRPr="0077388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meet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both</w:t>
      </w:r>
      <w:r w:rsidRPr="0077388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electrical</w:t>
      </w:r>
      <w:r w:rsidRPr="0077388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performance</w:t>
      </w:r>
      <w:r w:rsidRPr="0077388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tissue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biocompatibility demands. Currently,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these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devices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are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being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modified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to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be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wirelessly-addressable</w:t>
      </w:r>
      <w:r w:rsidRPr="0077388D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77388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vivo</w:t>
      </w:r>
      <w:r w:rsidRPr="0077388D">
        <w:rPr>
          <w:rFonts w:asciiTheme="minorHAnsi" w:eastAsia="Arial" w:hAnsiTheme="minorHAnsi" w:cstheme="minorHAnsi"/>
          <w:sz w:val="22"/>
          <w:szCs w:val="22"/>
        </w:rPr>
        <w:t>.</w:t>
      </w:r>
    </w:p>
    <w:p w14:paraId="53155A4D" w14:textId="77777777" w:rsidR="00874AE7" w:rsidRPr="0077388D" w:rsidRDefault="00874AE7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75362492" w14:textId="77777777" w:rsidR="00874AE7" w:rsidRPr="0077388D" w:rsidRDefault="00741D1C">
      <w:pPr>
        <w:ind w:left="360" w:right="512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“Biological</w:t>
      </w:r>
      <w:r w:rsidRPr="0077388D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Sensors</w:t>
      </w:r>
      <w:r w:rsidRPr="0077388D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Development”</w:t>
      </w:r>
      <w:r w:rsidRPr="0077388D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(5/2008</w:t>
      </w:r>
      <w:r w:rsidRPr="0077388D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77388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present)</w:t>
      </w:r>
    </w:p>
    <w:p w14:paraId="3925E4C2" w14:textId="77777777" w:rsidR="00874AE7" w:rsidRPr="0077388D" w:rsidRDefault="00741D1C">
      <w:pPr>
        <w:spacing w:before="2" w:line="240" w:lineRule="exact"/>
        <w:ind w:left="360" w:right="64"/>
        <w:jc w:val="both"/>
        <w:rPr>
          <w:rFonts w:asciiTheme="minorHAnsi" w:eastAsia="Arial" w:hAnsiTheme="minorHAnsi" w:cstheme="minorHAnsi"/>
          <w:sz w:val="22"/>
          <w:szCs w:val="22"/>
        </w:rPr>
        <w:sectPr w:rsidR="00874AE7" w:rsidRPr="0077388D">
          <w:pgSz w:w="12240" w:h="15840"/>
          <w:pgMar w:top="640" w:right="620" w:bottom="280" w:left="540" w:header="0" w:footer="727" w:gutter="0"/>
          <w:cols w:space="720"/>
        </w:sectPr>
      </w:pPr>
      <w:r w:rsidRPr="0077388D">
        <w:rPr>
          <w:rFonts w:asciiTheme="minorHAnsi" w:eastAsia="Arial" w:hAnsiTheme="minorHAnsi" w:cstheme="minorHAnsi"/>
          <w:sz w:val="22"/>
          <w:szCs w:val="22"/>
        </w:rPr>
        <w:t xml:space="preserve">Assisting 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77388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77388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design </w:t>
      </w:r>
      <w:r w:rsidRPr="0077388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77388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analysis  of </w:t>
      </w:r>
      <w:r w:rsidRPr="0077388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biomolecule</w:t>
      </w:r>
      <w:r w:rsidRPr="0077388D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sensors,  utilizing 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optical 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resonance</w:t>
      </w:r>
      <w:r w:rsidRPr="0077388D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properties</w:t>
      </w:r>
      <w:r w:rsidRPr="0077388D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 determining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susceptibility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surface-bound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DNAs</w:t>
      </w:r>
      <w:r w:rsidRPr="0077388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to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applied</w:t>
      </w:r>
      <w:r w:rsidRPr="0077388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electric</w:t>
      </w:r>
      <w:r w:rsidRPr="0077388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field. </w:t>
      </w:r>
      <w:r w:rsidRPr="0077388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goal</w:t>
      </w:r>
      <w:r w:rsidRPr="0077388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this</w:t>
      </w:r>
      <w:r w:rsidRPr="0077388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work</w:t>
      </w:r>
      <w:r w:rsidRPr="0077388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is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to enable</w:t>
      </w:r>
      <w:r w:rsidRPr="0077388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predictable</w:t>
      </w:r>
      <w:r w:rsidRPr="0077388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manipulation of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DNAs</w:t>
      </w:r>
      <w:r w:rsidRPr="0077388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within</w:t>
      </w:r>
      <w:r w:rsidRPr="0077388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context</w:t>
      </w:r>
      <w:r w:rsidRPr="0077388D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other</w:t>
      </w:r>
      <w:r w:rsidRPr="0077388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biosensors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being</w:t>
      </w:r>
      <w:r w:rsidRPr="0077388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developed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 lab.</w:t>
      </w:r>
    </w:p>
    <w:p w14:paraId="7DC5B9B8" w14:textId="77777777" w:rsidR="00874AE7" w:rsidRPr="0077388D" w:rsidRDefault="00741D1C">
      <w:pPr>
        <w:spacing w:before="89"/>
        <w:ind w:left="106" w:right="-44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lastRenderedPageBreak/>
        <w:t>Sa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7388D">
        <w:rPr>
          <w:rFonts w:asciiTheme="minorHAnsi" w:hAnsiTheme="minorHAnsi" w:cstheme="minorHAnsi"/>
          <w:sz w:val="22"/>
          <w:szCs w:val="22"/>
        </w:rPr>
        <w:t>le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#7,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continued</w:t>
      </w:r>
    </w:p>
    <w:p w14:paraId="2572C07B" w14:textId="77777777" w:rsidR="00874AE7" w:rsidRPr="0077388D" w:rsidRDefault="00741D1C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br w:type="column"/>
      </w:r>
    </w:p>
    <w:p w14:paraId="3E4EF33E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D67314" w14:textId="77777777" w:rsidR="00874AE7" w:rsidRPr="0077388D" w:rsidRDefault="00741D1C">
      <w:pPr>
        <w:ind w:left="-47" w:right="349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ANTONINA FEDOSEEV</w:t>
      </w:r>
    </w:p>
    <w:p w14:paraId="3F09B323" w14:textId="77777777" w:rsidR="00874AE7" w:rsidRPr="0077388D" w:rsidRDefault="00741D1C">
      <w:pPr>
        <w:spacing w:line="220" w:lineRule="exact"/>
        <w:ind w:left="179" w:right="3720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20">
        <w:r w:rsidRPr="0077388D">
          <w:rPr>
            <w:rFonts w:asciiTheme="minorHAnsi" w:eastAsia="Arial" w:hAnsiTheme="minorHAnsi" w:cstheme="minorHAnsi"/>
            <w:sz w:val="22"/>
            <w:szCs w:val="22"/>
          </w:rPr>
          <w:t xml:space="preserve">fedoant@bu.edu           </w:t>
        </w:r>
        <w:r w:rsidRPr="0077388D">
          <w:rPr>
            <w:rFonts w:asciiTheme="minorHAnsi" w:eastAsia="Arial" w:hAnsiTheme="minorHAnsi" w:cstheme="minorHAnsi"/>
            <w:spacing w:val="10"/>
            <w:sz w:val="22"/>
            <w:szCs w:val="22"/>
          </w:rPr>
          <w:t xml:space="preserve"> </w:t>
        </w:r>
        <w:r w:rsidRPr="0077388D">
          <w:rPr>
            <w:rFonts w:asciiTheme="minorHAnsi" w:eastAsia="Arial" w:hAnsiTheme="minorHAnsi" w:cstheme="minorHAnsi"/>
            <w:sz w:val="22"/>
            <w:szCs w:val="22"/>
          </w:rPr>
          <w:t>(857) 555-6879</w:t>
        </w:r>
      </w:hyperlink>
    </w:p>
    <w:p w14:paraId="722A1CB4" w14:textId="77777777" w:rsidR="00874AE7" w:rsidRPr="0077388D" w:rsidRDefault="00741D1C">
      <w:pPr>
        <w:spacing w:line="220" w:lineRule="exact"/>
        <w:ind w:left="1109" w:right="4651"/>
        <w:jc w:val="center"/>
        <w:rPr>
          <w:rFonts w:asciiTheme="minorHAnsi" w:eastAsia="Arial" w:hAnsiTheme="minorHAnsi" w:cstheme="minorHAnsi"/>
          <w:sz w:val="22"/>
          <w:szCs w:val="22"/>
        </w:rPr>
        <w:sectPr w:rsidR="00874AE7" w:rsidRPr="0077388D">
          <w:pgSz w:w="12240" w:h="15840"/>
          <w:pgMar w:top="1060" w:right="600" w:bottom="280" w:left="540" w:header="0" w:footer="727" w:gutter="0"/>
          <w:cols w:num="2" w:space="720" w:equalWidth="0">
            <w:col w:w="1495" w:space="2105"/>
            <w:col w:w="7500"/>
          </w:cols>
        </w:sectPr>
      </w:pP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Second of 2 pages</w:t>
      </w:r>
    </w:p>
    <w:p w14:paraId="549C212C" w14:textId="77777777" w:rsidR="00874AE7" w:rsidRPr="0077388D" w:rsidRDefault="00874AE7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04B17186" w14:textId="77777777" w:rsidR="00874AE7" w:rsidRPr="0077388D" w:rsidRDefault="00741D1C">
      <w:pPr>
        <w:spacing w:before="31"/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ADDITIONAL</w:t>
      </w:r>
      <w:r w:rsidRPr="0077388D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PROJECTS</w:t>
      </w:r>
    </w:p>
    <w:p w14:paraId="265CE1AC" w14:textId="77777777" w:rsidR="00874AE7" w:rsidRPr="0077388D" w:rsidRDefault="00741D1C">
      <w:pPr>
        <w:spacing w:before="5" w:line="244" w:lineRule="auto"/>
        <w:ind w:left="360" w:right="81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“Implementation</w:t>
      </w:r>
      <w:r w:rsidRPr="0077388D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digital</w:t>
      </w:r>
      <w:r w:rsidRPr="0077388D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camera</w:t>
      </w:r>
      <w:r w:rsidRPr="0077388D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module</w:t>
      </w:r>
      <w:r w:rsidRPr="0077388D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using</w:t>
      </w:r>
      <w:r w:rsidRPr="0077388D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CMOS</w:t>
      </w:r>
      <w:r w:rsidRPr="0077388D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Image</w:t>
      </w:r>
      <w:r w:rsidRPr="0077388D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sensor</w:t>
      </w:r>
      <w:r w:rsidRPr="0077388D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Altera</w:t>
      </w:r>
      <w:r w:rsidRPr="0077388D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clone</w:t>
      </w:r>
      <w:r w:rsidRPr="0077388D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II FPGA” (5/2008</w:t>
      </w:r>
      <w:r w:rsidRPr="0077388D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77388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9/2008)</w:t>
      </w:r>
    </w:p>
    <w:p w14:paraId="544A3B9B" w14:textId="77777777" w:rsidR="00874AE7" w:rsidRPr="0077388D" w:rsidRDefault="00741D1C">
      <w:pPr>
        <w:spacing w:line="240" w:lineRule="exact"/>
        <w:ind w:left="360" w:right="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goal</w:t>
      </w:r>
      <w:r w:rsidRPr="0077388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this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project</w:t>
      </w:r>
      <w:r w:rsidRPr="0077388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was</w:t>
      </w:r>
      <w:r w:rsidRPr="0077388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to</w:t>
      </w:r>
      <w:r w:rsidRPr="0077388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utilize</w:t>
      </w:r>
      <w:r w:rsidRPr="0077388D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processing</w:t>
      </w:r>
      <w:r w:rsidRPr="0077388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capabilities</w:t>
      </w:r>
      <w:r w:rsidRPr="0077388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FPGA</w:t>
      </w:r>
      <w:r w:rsidRPr="0077388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for</w:t>
      </w:r>
      <w:r w:rsidRPr="0077388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capturing</w:t>
      </w:r>
      <w:r w:rsidRPr="0077388D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displaying</w:t>
      </w:r>
    </w:p>
    <w:p w14:paraId="3EDD8505" w14:textId="77777777" w:rsidR="00874AE7" w:rsidRPr="0077388D" w:rsidRDefault="00741D1C">
      <w:pPr>
        <w:spacing w:before="3" w:line="240" w:lineRule="exact"/>
        <w:ind w:left="360" w:right="82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streaming</w:t>
      </w:r>
      <w:r w:rsidRPr="0077388D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video.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As</w:t>
      </w:r>
      <w:r w:rsidRPr="0077388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hardware</w:t>
      </w:r>
      <w:r w:rsidRPr="0077388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design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lead,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designed</w:t>
      </w:r>
      <w:r w:rsidRPr="0077388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all</w:t>
      </w:r>
      <w:r w:rsidRPr="0077388D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schematics</w:t>
      </w:r>
      <w:r w:rsidRPr="0077388D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layout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PCB,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assisted</w:t>
      </w:r>
      <w:r w:rsidRPr="0077388D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 the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77388D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Verilog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modules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for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FPGA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DRAM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components.</w:t>
      </w:r>
    </w:p>
    <w:p w14:paraId="5344F73E" w14:textId="77777777" w:rsidR="00874AE7" w:rsidRPr="0077388D" w:rsidRDefault="00874AE7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17CDEAFB" w14:textId="77777777" w:rsidR="00874AE7" w:rsidRPr="0077388D" w:rsidRDefault="00741D1C">
      <w:pPr>
        <w:spacing w:line="244" w:lineRule="auto"/>
        <w:ind w:left="360" w:right="81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“Desig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77388D">
        <w:rPr>
          <w:rFonts w:asciiTheme="minorHAnsi" w:eastAsia="Arial" w:hAnsiTheme="minorHAnsi" w:cstheme="minorHAnsi"/>
          <w:b/>
          <w:spacing w:val="4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an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77388D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simulatio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77388D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77388D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77388D">
        <w:rPr>
          <w:rFonts w:asciiTheme="minorHAnsi" w:eastAsia="Arial" w:hAnsiTheme="minorHAnsi" w:cstheme="minorHAnsi"/>
          <w:b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efficien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77388D">
        <w:rPr>
          <w:rFonts w:asciiTheme="minorHAnsi" w:eastAsia="Arial" w:hAnsiTheme="minorHAnsi" w:cstheme="minorHAnsi"/>
          <w:b/>
          <w:spacing w:val="4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dua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77388D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Mancheste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77388D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encoder/decode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77388D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fo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77388D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high-spee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77388D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data transmission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”</w:t>
      </w:r>
      <w:r w:rsidRPr="0077388D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(1/200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77388D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77388D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5/2008)</w:t>
      </w:r>
    </w:p>
    <w:p w14:paraId="51BC5069" w14:textId="77777777" w:rsidR="00874AE7" w:rsidRPr="0077388D" w:rsidRDefault="00741D1C">
      <w:pPr>
        <w:spacing w:line="240" w:lineRule="exact"/>
        <w:ind w:left="360" w:right="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goal</w:t>
      </w:r>
      <w:r w:rsidRPr="0077388D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this</w:t>
      </w:r>
      <w:r w:rsidRPr="0077388D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project</w:t>
      </w:r>
      <w:r w:rsidRPr="0077388D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was</w:t>
      </w:r>
      <w:r w:rsidRPr="0077388D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to</w:t>
      </w:r>
      <w:r w:rsidRPr="007738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completely</w:t>
      </w:r>
      <w:r w:rsidRPr="0077388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redesign</w:t>
      </w:r>
      <w:r w:rsidRPr="0077388D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Manchester</w:t>
      </w:r>
      <w:r w:rsidRPr="0077388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encoder/decoder,</w:t>
      </w:r>
      <w:r w:rsidRPr="0077388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</w:t>
      </w:r>
      <w:r w:rsidRPr="0077388D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ASIC</w:t>
      </w:r>
      <w:r w:rsidRPr="0077388D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which</w:t>
      </w:r>
      <w:r w:rsidRPr="0077388D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is</w:t>
      </w:r>
    </w:p>
    <w:p w14:paraId="4065B2F2" w14:textId="77777777" w:rsidR="00874AE7" w:rsidRPr="0077388D" w:rsidRDefault="00741D1C">
      <w:pPr>
        <w:spacing w:before="3" w:line="240" w:lineRule="exact"/>
        <w:ind w:left="360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commonly</w:t>
      </w:r>
      <w:r w:rsidRPr="0077388D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utilized</w:t>
      </w:r>
      <w:r w:rsidRPr="0077388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</w:t>
      </w:r>
      <w:r w:rsidRPr="0077388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high</w:t>
      </w:r>
      <w:r w:rsidRPr="0077388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speed</w:t>
      </w:r>
      <w:r w:rsidRPr="0077388D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data</w:t>
      </w:r>
      <w:r w:rsidRPr="0077388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applications</w:t>
      </w:r>
      <w:r w:rsidRPr="0077388D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such</w:t>
      </w:r>
      <w:r w:rsidRPr="0077388D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as</w:t>
      </w:r>
      <w:r w:rsidRPr="0077388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Ethernet</w:t>
      </w:r>
      <w:r w:rsidRPr="0077388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routers.  </w:t>
      </w:r>
      <w:r w:rsidRPr="0077388D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This</w:t>
      </w:r>
      <w:r w:rsidRPr="0077388D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was</w:t>
      </w:r>
      <w:r w:rsidRPr="0077388D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accomplished</w:t>
      </w:r>
      <w:r w:rsidRPr="0077388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by using</w:t>
      </w:r>
      <w:r w:rsidRPr="0077388D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various</w:t>
      </w:r>
      <w:r w:rsidRPr="0077388D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hardware</w:t>
      </w:r>
      <w:r w:rsidRPr="0077388D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design</w:t>
      </w:r>
      <w:r w:rsidRPr="0077388D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tools:</w:t>
      </w:r>
      <w:r w:rsidRPr="0077388D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Verilog</w:t>
      </w:r>
      <w:r w:rsidRPr="0077388D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HDL  in 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ModelSim,</w:t>
      </w:r>
      <w:r w:rsidRPr="0077388D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Synopsys</w:t>
      </w:r>
      <w:r w:rsidRPr="0077388D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Design</w:t>
      </w:r>
      <w:r w:rsidRPr="0077388D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Compiler,</w:t>
      </w:r>
      <w:r w:rsidRPr="0077388D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Cadence Encounter,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Cadence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Virtuoso.</w:t>
      </w:r>
      <w:r w:rsidRPr="0077388D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entire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process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 chip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design,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from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behavioral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description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to physical design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simulation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was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completed.</w:t>
      </w:r>
    </w:p>
    <w:p w14:paraId="188ECFD9" w14:textId="77777777" w:rsidR="00874AE7" w:rsidRPr="0077388D" w:rsidRDefault="00874AE7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9C87AD2" w14:textId="77777777" w:rsidR="00874AE7" w:rsidRPr="0077388D" w:rsidRDefault="00741D1C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PUBLICATIONS</w:t>
      </w:r>
    </w:p>
    <w:p w14:paraId="5B1C8C99" w14:textId="77777777" w:rsidR="00874AE7" w:rsidRPr="0077388D" w:rsidRDefault="00741D1C">
      <w:pPr>
        <w:spacing w:before="2" w:line="240" w:lineRule="exact"/>
        <w:ind w:left="720" w:right="230" w:hanging="3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Abdo,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A., Sahin,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M.,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Spuhler,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P.S., Wu,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A.C.,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Fedoseev,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A., and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Ünlü,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M.S.,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"Floating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Light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Activated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Micro- Electrical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Stimulators,"</w:t>
      </w:r>
      <w:r w:rsidRPr="0077388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Neural</w:t>
      </w:r>
      <w:r w:rsidRPr="0077388D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Interfaces</w:t>
      </w:r>
      <w:r w:rsidRPr="0077388D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Conference,</w:t>
      </w:r>
      <w:r w:rsidRPr="0077388D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Cleveland</w:t>
      </w:r>
      <w:r w:rsidRPr="0077388D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77388D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77388D">
        <w:rPr>
          <w:rFonts w:asciiTheme="minorHAnsi" w:eastAsia="Arial" w:hAnsiTheme="minorHAnsi" w:cstheme="minorHAnsi"/>
          <w:sz w:val="22"/>
          <w:szCs w:val="22"/>
        </w:rPr>
        <w:t>,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16-18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June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2008.</w:t>
      </w:r>
    </w:p>
    <w:p w14:paraId="714AC044" w14:textId="77777777" w:rsidR="00874AE7" w:rsidRPr="0077388D" w:rsidRDefault="00741D1C">
      <w:pPr>
        <w:spacing w:line="240" w:lineRule="exact"/>
        <w:ind w:left="720" w:right="932" w:hanging="3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Hoyte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K, </w:t>
      </w:r>
      <w:r w:rsidRPr="0077388D">
        <w:rPr>
          <w:rFonts w:asciiTheme="minorHAnsi" w:eastAsia="Arial" w:hAnsiTheme="minorHAnsi" w:cstheme="minorHAnsi"/>
          <w:sz w:val="22"/>
          <w:szCs w:val="22"/>
        </w:rPr>
        <w:t>Fedoseev,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A, 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77388D">
        <w:rPr>
          <w:rFonts w:asciiTheme="minorHAnsi" w:eastAsia="Arial" w:hAnsiTheme="minorHAnsi" w:cstheme="minorHAnsi"/>
          <w:sz w:val="22"/>
          <w:szCs w:val="22"/>
        </w:rPr>
        <w:t>ia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B, Martin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PT., Transgenic</w:t>
      </w:r>
      <w:r w:rsidRPr="0077388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overexpression</w:t>
      </w:r>
      <w:r w:rsidRPr="0077388D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dystroglycan</w:t>
      </w:r>
      <w:r w:rsidRPr="0077388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does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not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inhibit muscular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dystrophy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mdx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mice.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Am</w:t>
      </w:r>
      <w:r w:rsidRPr="0077388D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J</w:t>
      </w:r>
      <w:r w:rsidRPr="0077388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Pathol.</w:t>
      </w:r>
      <w:r w:rsidRPr="0077388D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2004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Feb;164(2):711-8.</w:t>
      </w:r>
    </w:p>
    <w:p w14:paraId="5BBEE61D" w14:textId="77777777" w:rsidR="00874AE7" w:rsidRPr="0077388D" w:rsidRDefault="00741D1C">
      <w:pPr>
        <w:spacing w:line="240" w:lineRule="exact"/>
        <w:ind w:left="341" w:right="50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Fedoseev,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A, Nguyen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HH,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77388D">
        <w:rPr>
          <w:rFonts w:asciiTheme="minorHAnsi" w:eastAsia="Arial" w:hAnsiTheme="minorHAnsi" w:cstheme="minorHAnsi"/>
          <w:sz w:val="22"/>
          <w:szCs w:val="22"/>
        </w:rPr>
        <w:t>ia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B, Kammesheidt</w:t>
      </w:r>
      <w:r w:rsidRPr="0077388D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A, Hoyte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K, Martin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PT.Inhibition</w:t>
      </w:r>
      <w:r w:rsidRPr="0077388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dystroglycan</w:t>
      </w:r>
      <w:r w:rsidRPr="0077388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w w:val="99"/>
          <w:sz w:val="22"/>
          <w:szCs w:val="22"/>
        </w:rPr>
        <w:t xml:space="preserve">cleavage </w:t>
      </w:r>
      <w:r w:rsidRPr="0077388D">
        <w:rPr>
          <w:rFonts w:asciiTheme="minorHAnsi" w:eastAsia="Arial" w:hAnsiTheme="minorHAnsi" w:cstheme="minorHAnsi"/>
          <w:sz w:val="22"/>
          <w:szCs w:val="22"/>
        </w:rPr>
        <w:t>causes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muscular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dystrophy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transgenic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mice.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Neuro</w:t>
      </w:r>
      <w:r w:rsidRPr="0077388D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uscular</w:t>
      </w:r>
      <w:r w:rsidRPr="0077388D">
        <w:rPr>
          <w:rFonts w:asciiTheme="minorHAnsi" w:eastAsia="Arial" w:hAnsiTheme="minorHAnsi" w:cstheme="minorHAnsi"/>
          <w:i/>
          <w:spacing w:val="-1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Disorder</w:t>
      </w:r>
      <w:r w:rsidRPr="0077388D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77388D">
        <w:rPr>
          <w:rFonts w:asciiTheme="minorHAnsi" w:eastAsia="Arial" w:hAnsiTheme="minorHAnsi" w:cstheme="minorHAnsi"/>
          <w:sz w:val="22"/>
          <w:szCs w:val="22"/>
        </w:rPr>
        <w:t>.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2003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w w:val="99"/>
          <w:sz w:val="22"/>
          <w:szCs w:val="22"/>
        </w:rPr>
        <w:t xml:space="preserve">Jun;13(5):365-75. </w:t>
      </w:r>
      <w:r w:rsidRPr="0077388D">
        <w:rPr>
          <w:rFonts w:asciiTheme="minorHAnsi" w:eastAsia="Arial" w:hAnsiTheme="minorHAnsi" w:cstheme="minorHAnsi"/>
          <w:sz w:val="22"/>
          <w:szCs w:val="22"/>
        </w:rPr>
        <w:t>Fedoseev,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A, Hoyte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K, 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77388D">
        <w:rPr>
          <w:rFonts w:asciiTheme="minorHAnsi" w:eastAsia="Arial" w:hAnsiTheme="minorHAnsi" w:cstheme="minorHAnsi"/>
          <w:sz w:val="22"/>
          <w:szCs w:val="22"/>
        </w:rPr>
        <w:t>ia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B, Martin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PT. Overexpression</w:t>
      </w:r>
      <w:r w:rsidRPr="0077388D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CT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GalNAc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transferase</w:t>
      </w:r>
      <w:r w:rsidRPr="0077388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inhibits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w w:val="99"/>
          <w:sz w:val="22"/>
          <w:szCs w:val="22"/>
        </w:rPr>
        <w:t>muscular</w:t>
      </w:r>
    </w:p>
    <w:p w14:paraId="458ED8A7" w14:textId="77777777" w:rsidR="00874AE7" w:rsidRPr="0077388D" w:rsidRDefault="00741D1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dystrophy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cleavage-resistant</w:t>
      </w:r>
      <w:r w:rsidRPr="0077388D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dystroglycan</w:t>
      </w:r>
      <w:r w:rsidRPr="0077388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mutant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mouse.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Bioche</w:t>
      </w:r>
      <w:r w:rsidRPr="0077388D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ical</w:t>
      </w:r>
      <w:r w:rsidRPr="0077388D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Biophysical</w:t>
      </w:r>
      <w:r w:rsidRPr="0077388D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Research</w:t>
      </w:r>
    </w:p>
    <w:p w14:paraId="141A4AA6" w14:textId="77777777" w:rsidR="00874AE7" w:rsidRPr="0077388D" w:rsidRDefault="00741D1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i/>
          <w:w w:val="99"/>
          <w:sz w:val="22"/>
          <w:szCs w:val="22"/>
        </w:rPr>
        <w:t>Co</w:t>
      </w:r>
      <w:r w:rsidRPr="0077388D">
        <w:rPr>
          <w:rFonts w:asciiTheme="minorHAnsi" w:eastAsia="Arial" w:hAnsiTheme="minorHAnsi" w:cstheme="minorHAnsi"/>
          <w:i/>
          <w:spacing w:val="-2"/>
          <w:w w:val="99"/>
          <w:sz w:val="22"/>
          <w:szCs w:val="22"/>
        </w:rPr>
        <w:t>mm</w:t>
      </w:r>
      <w:r w:rsidRPr="0077388D">
        <w:rPr>
          <w:rFonts w:asciiTheme="minorHAnsi" w:eastAsia="Arial" w:hAnsiTheme="minorHAnsi" w:cstheme="minorHAnsi"/>
          <w:i/>
          <w:w w:val="99"/>
          <w:sz w:val="22"/>
          <w:szCs w:val="22"/>
        </w:rPr>
        <w:t>unications.</w:t>
      </w:r>
      <w:r w:rsidRPr="0077388D">
        <w:rPr>
          <w:rFonts w:asciiTheme="minorHAnsi" w:eastAsia="Arial" w:hAnsiTheme="minorHAnsi" w:cstheme="minorHAnsi"/>
          <w:w w:val="99"/>
          <w:sz w:val="22"/>
          <w:szCs w:val="22"/>
        </w:rPr>
        <w:t>2003Mar</w:t>
      </w:r>
      <w:r w:rsidRPr="0077388D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21;302(4):831-6.</w:t>
      </w:r>
    </w:p>
    <w:p w14:paraId="4FAE7CD3" w14:textId="77777777" w:rsidR="00874AE7" w:rsidRPr="0077388D" w:rsidRDefault="00741D1C">
      <w:pPr>
        <w:spacing w:before="3" w:line="240" w:lineRule="exact"/>
        <w:ind w:left="720" w:right="108" w:hanging="3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Kang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CK,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Fedoseev,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A, Martin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PT. Identification</w:t>
      </w:r>
      <w:r w:rsidRPr="0077388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peptides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that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specifically</w:t>
      </w:r>
      <w:r w:rsidRPr="0077388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bind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Abeta(1-40)</w:t>
      </w:r>
      <w:r w:rsidRPr="0077388D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amyloid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vitro and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amyloid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plaques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Alzheimer's</w:t>
      </w:r>
      <w:r w:rsidRPr="0077388D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disease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using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phage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display.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Neurobiology</w:t>
      </w:r>
      <w:r w:rsidRPr="0077388D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Disorder</w:t>
      </w:r>
      <w:r w:rsidRPr="0077388D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77388D">
        <w:rPr>
          <w:rFonts w:asciiTheme="minorHAnsi" w:eastAsia="Arial" w:hAnsiTheme="minorHAnsi" w:cstheme="minorHAnsi"/>
          <w:sz w:val="22"/>
          <w:szCs w:val="22"/>
        </w:rPr>
        <w:t>.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2003</w:t>
      </w:r>
    </w:p>
    <w:p w14:paraId="73F77F2B" w14:textId="77777777" w:rsidR="00874AE7" w:rsidRPr="0077388D" w:rsidRDefault="00741D1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Oct;14(1):146-56.</w:t>
      </w:r>
    </w:p>
    <w:p w14:paraId="78D690A0" w14:textId="77777777" w:rsidR="00874AE7" w:rsidRPr="0077388D" w:rsidRDefault="00741D1C">
      <w:pPr>
        <w:spacing w:before="3" w:line="240" w:lineRule="exact"/>
        <w:ind w:left="720" w:right="200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Nguyen,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H.,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Fedoseev,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A., Hoyte,</w:t>
      </w:r>
      <w:r w:rsidRPr="0077388D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K., 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77388D">
        <w:rPr>
          <w:rFonts w:asciiTheme="minorHAnsi" w:eastAsia="Arial" w:hAnsiTheme="minorHAnsi" w:cstheme="minorHAnsi"/>
          <w:sz w:val="22"/>
          <w:szCs w:val="22"/>
        </w:rPr>
        <w:t>ia,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B., Martin,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P.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Overexpression</w:t>
      </w:r>
      <w:r w:rsidRPr="0077388D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CT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GalNAc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Transferase in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Skeletal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Muscle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causes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inhibition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Muscular</w:t>
      </w:r>
      <w:r w:rsidRPr="0077388D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Dystrophy</w:t>
      </w:r>
      <w:r w:rsidRPr="0077388D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mdx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mice.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Proceedings</w:t>
      </w:r>
      <w:r w:rsidRPr="0077388D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National Acade</w:t>
      </w:r>
      <w:r w:rsidRPr="0077388D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Sciences</w:t>
      </w:r>
      <w:r w:rsidRPr="0077388D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77388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77388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A.</w:t>
      </w:r>
      <w:r w:rsidRPr="0077388D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2002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Apr</w:t>
      </w:r>
      <w:r w:rsidRPr="0077388D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16;99(8):5616-21.</w:t>
      </w:r>
    </w:p>
    <w:p w14:paraId="5A773BA4" w14:textId="77777777" w:rsidR="00874AE7" w:rsidRPr="0077388D" w:rsidRDefault="00874AE7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2B37E39D" w14:textId="77777777" w:rsidR="00874AE7" w:rsidRPr="0077388D" w:rsidRDefault="00741D1C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HONORS</w:t>
      </w:r>
      <w:r w:rsidRPr="0077388D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ASSOCIATIONS</w:t>
      </w:r>
    </w:p>
    <w:p w14:paraId="1A23BA21" w14:textId="77777777" w:rsidR="00874AE7" w:rsidRPr="0077388D" w:rsidRDefault="00741D1C">
      <w:pPr>
        <w:spacing w:line="240" w:lineRule="exact"/>
        <w:ind w:left="360" w:right="46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i/>
          <w:sz w:val="22"/>
          <w:szCs w:val="22"/>
        </w:rPr>
        <w:t>Boston</w:t>
      </w:r>
      <w:r w:rsidRPr="0077388D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University</w:t>
      </w:r>
      <w:r w:rsidRPr="0077388D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Trustees</w:t>
      </w:r>
      <w:r w:rsidRPr="0077388D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LEAP</w:t>
      </w:r>
      <w:r w:rsidRPr="0077388D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Tuition</w:t>
      </w:r>
      <w:r w:rsidRPr="0077388D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Scholarship</w:t>
      </w:r>
      <w:r w:rsidRPr="0077388D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recipient</w:t>
      </w:r>
    </w:p>
    <w:p w14:paraId="67A85163" w14:textId="77777777" w:rsidR="00874AE7" w:rsidRPr="0077388D" w:rsidRDefault="00741D1C">
      <w:pPr>
        <w:spacing w:line="240" w:lineRule="exact"/>
        <w:ind w:left="360" w:right="470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i/>
          <w:sz w:val="22"/>
          <w:szCs w:val="22"/>
        </w:rPr>
        <w:t>Robert</w:t>
      </w:r>
      <w:r w:rsidRPr="0077388D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C.</w:t>
      </w:r>
      <w:r w:rsidRPr="0077388D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Dynes</w:t>
      </w:r>
      <w:r w:rsidRPr="0077388D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Chancellor</w:t>
      </w:r>
      <w:r w:rsidRPr="0077388D">
        <w:rPr>
          <w:rFonts w:asciiTheme="minorHAnsi" w:eastAsia="Arial" w:hAnsiTheme="minorHAnsi" w:cstheme="minorHAnsi"/>
          <w:i/>
          <w:spacing w:val="-2"/>
          <w:sz w:val="22"/>
          <w:szCs w:val="22"/>
        </w:rPr>
        <w:t>’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77388D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Research</w:t>
      </w:r>
      <w:r w:rsidRPr="0077388D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Scholarship</w:t>
      </w:r>
      <w:r w:rsidRPr="0077388D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recipient</w:t>
      </w:r>
    </w:p>
    <w:p w14:paraId="3F473528" w14:textId="77777777" w:rsidR="00874AE7" w:rsidRPr="0077388D" w:rsidRDefault="00741D1C">
      <w:pPr>
        <w:spacing w:before="6"/>
        <w:ind w:left="360" w:right="295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Institute</w:t>
      </w:r>
      <w:r w:rsidRPr="0077388D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Electrical</w:t>
      </w:r>
      <w:r w:rsidRPr="0077388D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Electronics</w:t>
      </w:r>
      <w:r w:rsidRPr="0077388D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Engineers</w:t>
      </w:r>
      <w:r w:rsidRPr="0077388D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(IEEE),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member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since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2004</w:t>
      </w:r>
    </w:p>
    <w:p w14:paraId="29CF127B" w14:textId="77777777" w:rsidR="00874AE7" w:rsidRPr="0077388D" w:rsidRDefault="00741D1C">
      <w:pPr>
        <w:spacing w:before="6"/>
        <w:ind w:left="360" w:right="155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Association</w:t>
      </w:r>
      <w:r w:rsidRPr="0077388D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for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Advancement</w:t>
      </w:r>
      <w:r w:rsidRPr="0077388D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Medical</w:t>
      </w:r>
      <w:r w:rsidRPr="0077388D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Instrumentation</w:t>
      </w:r>
      <w:r w:rsidRPr="0077388D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(AAMI),</w:t>
      </w:r>
      <w:r w:rsidRPr="0077388D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member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since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2007</w:t>
      </w:r>
    </w:p>
    <w:p w14:paraId="0804AF16" w14:textId="77777777" w:rsidR="00874AE7" w:rsidRPr="0077388D" w:rsidRDefault="00741D1C">
      <w:pPr>
        <w:spacing w:before="6"/>
        <w:ind w:left="360" w:right="2678"/>
        <w:jc w:val="both"/>
        <w:rPr>
          <w:rFonts w:asciiTheme="minorHAnsi" w:eastAsia="Arial" w:hAnsiTheme="minorHAnsi" w:cstheme="minorHAnsi"/>
          <w:sz w:val="22"/>
          <w:szCs w:val="22"/>
        </w:rPr>
        <w:sectPr w:rsidR="00874AE7" w:rsidRPr="0077388D">
          <w:type w:val="continuous"/>
          <w:pgSz w:w="12240" w:h="15840"/>
          <w:pgMar w:top="1480" w:right="600" w:bottom="280" w:left="540" w:header="720" w:footer="720" w:gutter="0"/>
          <w:cols w:space="720"/>
        </w:sect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Student</w:t>
      </w:r>
      <w:r w:rsidRPr="0077388D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Association</w:t>
      </w:r>
      <w:r w:rsidRPr="0077388D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Graduate</w:t>
      </w:r>
      <w:r w:rsidRPr="0077388D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Engineers</w:t>
      </w:r>
      <w:r w:rsidRPr="0077388D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(SAGE)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at</w:t>
      </w:r>
      <w:r w:rsidRPr="0077388D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BU,</w:t>
      </w:r>
      <w:r w:rsidRPr="0077388D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member</w:t>
      </w:r>
      <w:r w:rsidRPr="0077388D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since</w:t>
      </w:r>
      <w:r w:rsidRPr="0077388D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2006</w:t>
      </w:r>
    </w:p>
    <w:p w14:paraId="36BD8D86" w14:textId="77777777" w:rsidR="00874AE7" w:rsidRPr="0077388D" w:rsidRDefault="00741D1C">
      <w:pPr>
        <w:spacing w:before="74"/>
        <w:ind w:left="406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lastRenderedPageBreak/>
        <w:pict w14:anchorId="25C858CC">
          <v:group id="_x0000_s1029" style="position:absolute;left:0;text-align:left;margin-left:34.2pt;margin-top:49pt;width:543.6pt;height:1.55pt;z-index:-251658240;mso-position-horizontal-relative:page" coordorigin="684,980" coordsize="10872,31">
            <v:shape id="_x0000_s1031" style="position:absolute;left:690;top:1005;width:10860;height:0" coordorigin="690,1005" coordsize="10860,0" path="m690,1005r10860,e" filled="f" strokeweight=".58pt">
              <v:path arrowok="t"/>
            </v:shape>
            <v:shape id="_x0000_s1030" style="position:absolute;left:690;top:985;width:10860;height:0" coordorigin="690,985" coordsize="10860,0" path="m690,985r10860,e" filled="f" strokeweight=".58pt">
              <v:path arrowok="t"/>
            </v:shape>
            <w10:wrap anchorx="page"/>
          </v:group>
        </w:pict>
      </w:r>
      <w:r w:rsidRPr="0077388D">
        <w:rPr>
          <w:rFonts w:asciiTheme="minorHAnsi" w:hAnsiTheme="minorHAnsi" w:cstheme="minorHAnsi"/>
          <w:sz w:val="22"/>
          <w:szCs w:val="22"/>
        </w:rPr>
        <w:t>Sa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7388D">
        <w:rPr>
          <w:rFonts w:asciiTheme="minorHAnsi" w:hAnsiTheme="minorHAnsi" w:cstheme="minorHAnsi"/>
          <w:sz w:val="22"/>
          <w:szCs w:val="22"/>
        </w:rPr>
        <w:t>le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#8:</w:t>
      </w:r>
      <w:r w:rsidRPr="0077388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Postdoctoral,</w:t>
      </w:r>
      <w:r w:rsidRPr="0077388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de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onstrating</w:t>
      </w:r>
      <w:r w:rsidRPr="0077388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t</w:t>
      </w:r>
      <w:r w:rsidRPr="0077388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77388D">
        <w:rPr>
          <w:rFonts w:asciiTheme="minorHAnsi" w:hAnsiTheme="minorHAnsi" w:cstheme="minorHAnsi"/>
          <w:sz w:val="22"/>
          <w:szCs w:val="22"/>
        </w:rPr>
        <w:t>pical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for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388D">
        <w:rPr>
          <w:rFonts w:asciiTheme="minorHAnsi" w:hAnsiTheme="minorHAnsi" w:cstheme="minorHAnsi"/>
          <w:sz w:val="22"/>
          <w:szCs w:val="22"/>
        </w:rPr>
        <w:t>at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for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any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graduate</w:t>
      </w:r>
      <w:r w:rsidRPr="0077388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students</w:t>
      </w:r>
    </w:p>
    <w:p w14:paraId="20EB1FCE" w14:textId="77777777" w:rsidR="00874AE7" w:rsidRPr="0077388D" w:rsidRDefault="00741D1C">
      <w:pPr>
        <w:spacing w:before="83"/>
        <w:ind w:left="3071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IHAK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AMAKRISHNA</w:t>
      </w:r>
      <w:r w:rsidRPr="0077388D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7388D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PhD     </w:t>
      </w:r>
      <w:r w:rsidRPr="0077388D">
        <w:rPr>
          <w:rFonts w:asciiTheme="minorHAnsi" w:eastAsia="Arial" w:hAnsiTheme="minorHAnsi" w:cstheme="minorHAnsi"/>
          <w:b/>
          <w:spacing w:val="7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Page 1 of 2</w:t>
      </w:r>
    </w:p>
    <w:p w14:paraId="772FD84E" w14:textId="77777777" w:rsidR="00874AE7" w:rsidRPr="0077388D" w:rsidRDefault="00741D1C">
      <w:pPr>
        <w:spacing w:line="240" w:lineRule="exact"/>
        <w:ind w:left="886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1036</w:t>
      </w:r>
      <w:r w:rsidRPr="0077388D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Commonwealth</w:t>
      </w:r>
      <w:r w:rsidRPr="0077388D">
        <w:rPr>
          <w:rFonts w:asciiTheme="minorHAnsi" w:eastAsia="Arial" w:hAnsiTheme="minorHAnsi" w:cstheme="minorHAnsi"/>
          <w:spacing w:val="-15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Ave,</w:t>
      </w:r>
      <w:r w:rsidRPr="0077388D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Apt</w:t>
      </w:r>
      <w:r w:rsidRPr="0077388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#</w:t>
      </w:r>
      <w:r w:rsidRPr="0077388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1A,</w:t>
      </w:r>
      <w:r w:rsidRPr="0077388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Allston,</w:t>
      </w:r>
      <w:r w:rsidRPr="0077388D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MA</w:t>
      </w:r>
      <w:r w:rsidRPr="0077388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02134</w:t>
      </w:r>
      <w:r w:rsidRPr="0077388D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w w:val="83"/>
          <w:position w:val="-1"/>
          <w:sz w:val="22"/>
          <w:szCs w:val="22"/>
        </w:rPr>
        <w:t>·</w:t>
      </w:r>
      <w:r w:rsidRPr="0077388D">
        <w:rPr>
          <w:rFonts w:asciiTheme="minorHAnsi" w:eastAsia="Arial" w:hAnsiTheme="minorHAnsi" w:cstheme="minorHAnsi"/>
          <w:spacing w:val="10"/>
          <w:w w:val="83"/>
          <w:position w:val="-1"/>
          <w:sz w:val="22"/>
          <w:szCs w:val="22"/>
        </w:rPr>
        <w:t xml:space="preserve"> </w:t>
      </w:r>
      <w:hyperlink r:id="rId21">
        <w:r w:rsidRPr="0077388D">
          <w:rPr>
            <w:rFonts w:asciiTheme="minorHAnsi" w:eastAsia="Arial" w:hAnsiTheme="minorHAnsi" w:cstheme="minorHAnsi"/>
            <w:position w:val="-1"/>
            <w:sz w:val="22"/>
            <w:szCs w:val="22"/>
          </w:rPr>
          <w:t>mrama@anymail.com</w:t>
        </w:r>
        <w:r w:rsidRPr="0077388D">
          <w:rPr>
            <w:rFonts w:asciiTheme="minorHAnsi" w:eastAsia="Arial" w:hAnsiTheme="minorHAnsi" w:cstheme="minorHAnsi"/>
            <w:spacing w:val="-21"/>
            <w:position w:val="-1"/>
            <w:sz w:val="22"/>
            <w:szCs w:val="22"/>
          </w:rPr>
          <w:t xml:space="preserve"> </w:t>
        </w:r>
        <w:r w:rsidRPr="0077388D">
          <w:rPr>
            <w:rFonts w:asciiTheme="minorHAnsi" w:eastAsia="Arial" w:hAnsiTheme="minorHAnsi" w:cstheme="minorHAnsi"/>
            <w:w w:val="83"/>
            <w:position w:val="-1"/>
            <w:sz w:val="22"/>
            <w:szCs w:val="22"/>
          </w:rPr>
          <w:t>·</w:t>
        </w:r>
        <w:r w:rsidRPr="0077388D">
          <w:rPr>
            <w:rFonts w:asciiTheme="minorHAnsi" w:eastAsia="Arial" w:hAnsiTheme="minorHAnsi" w:cstheme="minorHAnsi"/>
            <w:spacing w:val="10"/>
            <w:w w:val="83"/>
            <w:position w:val="-1"/>
            <w:sz w:val="22"/>
            <w:szCs w:val="22"/>
          </w:rPr>
          <w:t xml:space="preserve"> </w:t>
        </w:r>
        <w:r w:rsidRPr="0077388D">
          <w:rPr>
            <w:rFonts w:asciiTheme="minorHAnsi" w:eastAsia="Arial" w:hAnsiTheme="minorHAnsi" w:cstheme="minorHAnsi"/>
            <w:position w:val="-1"/>
            <w:sz w:val="22"/>
            <w:szCs w:val="22"/>
          </w:rPr>
          <w:t>617-555-7098</w:t>
        </w:r>
      </w:hyperlink>
    </w:p>
    <w:p w14:paraId="018A2A91" w14:textId="77777777" w:rsidR="00874AE7" w:rsidRPr="0077388D" w:rsidRDefault="00874AE7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2C8FA477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A52E05" w14:textId="77777777" w:rsidR="00874AE7" w:rsidRPr="0077388D" w:rsidRDefault="00741D1C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OBJECTIVE</w:t>
      </w:r>
    </w:p>
    <w:p w14:paraId="64E32B0D" w14:textId="77777777" w:rsidR="00874AE7" w:rsidRPr="0077388D" w:rsidRDefault="00741D1C">
      <w:pPr>
        <w:spacing w:before="2" w:line="220" w:lineRule="exact"/>
        <w:ind w:left="120" w:right="642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To apply my experience in tissue engineering, molecular b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ology and chemistry to develop and test new bio-medical products and biotherapeutics for the </w:t>
      </w:r>
      <w:r w:rsidRPr="0077388D">
        <w:rPr>
          <w:rFonts w:asciiTheme="minorHAnsi" w:eastAsia="Arial" w:hAnsiTheme="minorHAnsi" w:cstheme="minorHAnsi"/>
          <w:sz w:val="22"/>
          <w:szCs w:val="22"/>
        </w:rPr>
        <w:t>healthcare industry.</w:t>
      </w:r>
    </w:p>
    <w:p w14:paraId="79F780E0" w14:textId="77777777" w:rsidR="00874AE7" w:rsidRPr="0077388D" w:rsidRDefault="00874AE7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27181028" w14:textId="77777777" w:rsidR="00874AE7" w:rsidRPr="0077388D" w:rsidRDefault="00741D1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PROFESSIONAL EXPERIENCE</w:t>
      </w:r>
    </w:p>
    <w:p w14:paraId="61308EE5" w14:textId="77777777" w:rsidR="00874AE7" w:rsidRPr="0077388D" w:rsidRDefault="00741D1C">
      <w:pPr>
        <w:spacing w:before="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Boston Uni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ersit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, Department of Biomedical</w:t>
      </w:r>
      <w:r w:rsidRPr="0077388D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Engineering, Boston, MA                                 </w:t>
      </w:r>
      <w:r w:rsidRPr="0077388D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January</w:t>
      </w:r>
      <w:r w:rsidRPr="0077388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2006 - present</w:t>
      </w:r>
    </w:p>
    <w:p w14:paraId="1EE6C228" w14:textId="77777777" w:rsidR="00874AE7" w:rsidRPr="0077388D" w:rsidRDefault="00741D1C">
      <w:pPr>
        <w:spacing w:before="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i/>
          <w:sz w:val="22"/>
          <w:szCs w:val="22"/>
        </w:rPr>
        <w:t>Postdoctoral Research Associate.</w:t>
      </w:r>
    </w:p>
    <w:p w14:paraId="15B33FA4" w14:textId="77777777" w:rsidR="00874AE7" w:rsidRPr="0077388D" w:rsidRDefault="00741D1C">
      <w:pPr>
        <w:tabs>
          <w:tab w:val="left" w:pos="840"/>
        </w:tabs>
        <w:spacing w:before="1" w:line="220" w:lineRule="exact"/>
        <w:ind w:left="840" w:right="87" w:hanging="3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" w:hAnsiTheme="minorHAnsi" w:cstheme="minorHAnsi"/>
          <w:sz w:val="22"/>
          <w:szCs w:val="22"/>
        </w:rPr>
        <w:t>Skin</w:t>
      </w:r>
      <w:r w:rsidRPr="0077388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wound</w:t>
      </w:r>
      <w:r w:rsidRPr="0077388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healing</w:t>
      </w:r>
      <w:r w:rsidRPr="0077388D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tissue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engineering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research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using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cell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populated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3D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collagen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hydrogel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scaffolds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as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 skin model</w:t>
      </w:r>
    </w:p>
    <w:p w14:paraId="189D3885" w14:textId="77777777" w:rsidR="00874AE7" w:rsidRPr="0077388D" w:rsidRDefault="00741D1C">
      <w:pPr>
        <w:tabs>
          <w:tab w:val="left" w:pos="840"/>
        </w:tabs>
        <w:spacing w:line="220" w:lineRule="exact"/>
        <w:ind w:left="840" w:right="86" w:hanging="3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" w:hAnsiTheme="minorHAnsi" w:cstheme="minorHAnsi"/>
          <w:sz w:val="22"/>
          <w:szCs w:val="22"/>
        </w:rPr>
        <w:t>Polymer</w:t>
      </w:r>
      <w:r w:rsidRPr="0077388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synthesis</w:t>
      </w:r>
      <w:r w:rsidRPr="0077388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77388D">
        <w:rPr>
          <w:rFonts w:asciiTheme="minorHAnsi" w:eastAsia="Arial" w:hAnsiTheme="minorHAnsi" w:cstheme="minorHAnsi"/>
          <w:i/>
          <w:spacing w:val="4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vitro</w:t>
      </w:r>
      <w:r w:rsidRPr="0077388D">
        <w:rPr>
          <w:rFonts w:asciiTheme="minorHAnsi" w:eastAsia="Arial" w:hAnsiTheme="minorHAnsi" w:cstheme="minorHAnsi"/>
          <w:i/>
          <w:spacing w:val="4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investigation</w:t>
      </w:r>
      <w:r w:rsidRPr="0077388D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soy</w:t>
      </w:r>
      <w:r w:rsidRPr="0077388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bean</w:t>
      </w:r>
      <w:r w:rsidRPr="0077388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derived</w:t>
      </w:r>
      <w:r w:rsidRPr="0077388D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triglycerides</w:t>
      </w:r>
      <w:r w:rsidRPr="0077388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co-polymers</w:t>
      </w:r>
      <w:r w:rsidRPr="0077388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for</w:t>
      </w:r>
      <w:r w:rsidRPr="0077388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use</w:t>
      </w:r>
      <w:r w:rsidRPr="0077388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as</w:t>
      </w:r>
      <w:r w:rsidRPr="0077388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 potential skin substitute</w:t>
      </w:r>
    </w:p>
    <w:p w14:paraId="628DF3CC" w14:textId="77777777" w:rsidR="00874AE7" w:rsidRPr="0077388D" w:rsidRDefault="00741D1C">
      <w:pPr>
        <w:tabs>
          <w:tab w:val="left" w:pos="840"/>
        </w:tabs>
        <w:spacing w:line="220" w:lineRule="exact"/>
        <w:ind w:left="840" w:right="85" w:hanging="3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" w:hAnsiTheme="minorHAnsi" w:cstheme="minorHAnsi"/>
          <w:sz w:val="22"/>
          <w:szCs w:val="22"/>
        </w:rPr>
        <w:t>Optimized</w:t>
      </w:r>
      <w:r w:rsidRPr="0077388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novel</w:t>
      </w:r>
      <w:r w:rsidRPr="0077388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application</w:t>
      </w:r>
      <w:r w:rsidRPr="0077388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Dynamic</w:t>
      </w:r>
      <w:r w:rsidRPr="0077388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Mechanical</w:t>
      </w:r>
      <w:r w:rsidRPr="0077388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Analyzer</w:t>
      </w:r>
      <w:r w:rsidRPr="0077388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(DMA)</w:t>
      </w:r>
      <w:r w:rsidRPr="0077388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for</w:t>
      </w:r>
      <w:r w:rsidRPr="0077388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use</w:t>
      </w:r>
      <w:r w:rsidRPr="0077388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</w:t>
      </w:r>
      <w:r w:rsidRPr="0077388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mechanical</w:t>
      </w:r>
      <w:r w:rsidRPr="0077388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loading</w:t>
      </w:r>
      <w:r w:rsidRPr="0077388D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 cell seeded scaffolds</w:t>
      </w:r>
    </w:p>
    <w:p w14:paraId="7ACEBCC3" w14:textId="77777777" w:rsidR="00874AE7" w:rsidRPr="0077388D" w:rsidRDefault="00741D1C">
      <w:pPr>
        <w:spacing w:line="22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Investigated gene expression of cells at the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cell-biomaterial interface using qRT-PCR</w:t>
      </w:r>
    </w:p>
    <w:p w14:paraId="682C7501" w14:textId="77777777" w:rsidR="00874AE7" w:rsidRPr="0077388D" w:rsidRDefault="00741D1C">
      <w:pPr>
        <w:tabs>
          <w:tab w:val="left" w:pos="840"/>
        </w:tabs>
        <w:ind w:left="840" w:right="87" w:hanging="3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" w:hAnsiTheme="minorHAnsi" w:cstheme="minorHAnsi"/>
          <w:sz w:val="22"/>
          <w:szCs w:val="22"/>
        </w:rPr>
        <w:t>Developed</w:t>
      </w:r>
      <w:r w:rsidRPr="0077388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3D</w:t>
      </w:r>
      <w:r w:rsidRPr="0077388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77388D">
        <w:rPr>
          <w:rFonts w:asciiTheme="minorHAnsi" w:eastAsia="Arial" w:hAnsiTheme="minorHAnsi" w:cstheme="minorHAnsi"/>
          <w:i/>
          <w:spacing w:val="3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vitro</w:t>
      </w:r>
      <w:r w:rsidRPr="0077388D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breast</w:t>
      </w:r>
      <w:r w:rsidRPr="0077388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cancer</w:t>
      </w:r>
      <w:r w:rsidRPr="0077388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model</w:t>
      </w:r>
      <w:r w:rsidRPr="0077388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incorporating</w:t>
      </w:r>
      <w:r w:rsidRPr="0077388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both</w:t>
      </w:r>
      <w:r w:rsidRPr="0077388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healt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7388D">
        <w:rPr>
          <w:rFonts w:asciiTheme="minorHAnsi" w:eastAsia="Arial" w:hAnsiTheme="minorHAnsi" w:cstheme="minorHAnsi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cancer</w:t>
      </w:r>
      <w:r w:rsidRPr="0077388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cell</w:t>
      </w:r>
      <w:r w:rsidRPr="0077388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lines</w:t>
      </w:r>
      <w:r w:rsidRPr="0077388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to</w:t>
      </w:r>
      <w:r w:rsidRPr="0077388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investigate</w:t>
      </w:r>
      <w:r w:rsidRPr="0077388D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cell behavior in the 3D environment using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confocal microscopy and qRT-PCR</w:t>
      </w:r>
    </w:p>
    <w:p w14:paraId="0C91A46C" w14:textId="77777777" w:rsidR="00874AE7" w:rsidRPr="0077388D" w:rsidRDefault="00741D1C">
      <w:pPr>
        <w:spacing w:before="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McGill Uni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ersit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, Department of Surger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7388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Montreal, QC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</w:t>
      </w:r>
      <w:r w:rsidRPr="0077388D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July</w:t>
      </w:r>
      <w:r w:rsidRPr="0077388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2003 – December 2005</w:t>
      </w:r>
    </w:p>
    <w:p w14:paraId="4A5D7CC7" w14:textId="77777777" w:rsidR="00874AE7" w:rsidRPr="0077388D" w:rsidRDefault="00741D1C">
      <w:pPr>
        <w:spacing w:before="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i/>
          <w:sz w:val="22"/>
          <w:szCs w:val="22"/>
        </w:rPr>
        <w:t>Postdoctoral Research Associate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.</w:t>
      </w:r>
    </w:p>
    <w:p w14:paraId="7F88CB4F" w14:textId="77777777" w:rsidR="00874AE7" w:rsidRPr="0077388D" w:rsidRDefault="00741D1C">
      <w:pPr>
        <w:spacing w:line="22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Molecular biology research of pig connective t</w:t>
      </w:r>
      <w:r w:rsidRPr="0077388D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77388D">
        <w:rPr>
          <w:rFonts w:asciiTheme="minorHAnsi" w:eastAsia="Arial" w:hAnsiTheme="minorHAnsi" w:cstheme="minorHAnsi"/>
          <w:sz w:val="22"/>
          <w:szCs w:val="22"/>
        </w:rPr>
        <w:t>ssue cells in 3D collagen gels as a skin wound model</w:t>
      </w:r>
    </w:p>
    <w:p w14:paraId="3DECA0EB" w14:textId="77777777" w:rsidR="00874AE7" w:rsidRPr="0077388D" w:rsidRDefault="00741D1C">
      <w:pPr>
        <w:tabs>
          <w:tab w:val="left" w:pos="840"/>
        </w:tabs>
        <w:ind w:left="840" w:right="84" w:hanging="3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" w:hAnsiTheme="minorHAnsi" w:cstheme="minorHAnsi"/>
          <w:sz w:val="22"/>
          <w:szCs w:val="22"/>
        </w:rPr>
        <w:t>Isolated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pig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skin,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ligament,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tendon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synovial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primary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cells</w:t>
      </w:r>
      <w:r w:rsidRPr="0077388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using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tissue explant techniques and investigated the influence of the wound healing growth factor, TGF 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77388D">
        <w:rPr>
          <w:rFonts w:asciiTheme="minorHAnsi" w:eastAsia="Arial" w:hAnsiTheme="minorHAnsi" w:cstheme="minorHAnsi"/>
          <w:position w:val="-3"/>
          <w:sz w:val="22"/>
          <w:szCs w:val="22"/>
        </w:rPr>
        <w:t>1</w:t>
      </w:r>
    </w:p>
    <w:p w14:paraId="39E61DBB" w14:textId="77777777" w:rsidR="00874AE7" w:rsidRPr="0077388D" w:rsidRDefault="00741D1C">
      <w:pPr>
        <w:spacing w:line="20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Compared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genetic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expression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two</w:t>
      </w:r>
      <w:r w:rsidRPr="0077388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strains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pig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cells,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Yorkshire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Red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duroc,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using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semiquantitative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RT-</w:t>
      </w:r>
    </w:p>
    <w:p w14:paraId="4C0F57EA" w14:textId="77777777" w:rsidR="00874AE7" w:rsidRPr="0077388D" w:rsidRDefault="00741D1C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PCR</w:t>
      </w:r>
    </w:p>
    <w:p w14:paraId="03AC82B4" w14:textId="77777777" w:rsidR="00874AE7" w:rsidRPr="0077388D" w:rsidRDefault="00741D1C">
      <w:pPr>
        <w:spacing w:before="5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77388D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York Uni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ersit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, Department of Chemistr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7388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77388D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York, NY                                             </w:t>
      </w:r>
      <w:r w:rsidRPr="0077388D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May</w:t>
      </w:r>
      <w:r w:rsidRPr="0077388D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2002 – October 2002</w:t>
      </w:r>
    </w:p>
    <w:p w14:paraId="0C1EECF0" w14:textId="77777777" w:rsidR="00874AE7" w:rsidRPr="0077388D" w:rsidRDefault="00741D1C">
      <w:pPr>
        <w:spacing w:before="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i/>
          <w:sz w:val="22"/>
          <w:szCs w:val="22"/>
        </w:rPr>
        <w:t>Research Assistan</w:t>
      </w:r>
      <w:r w:rsidRPr="0077388D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77388D">
        <w:rPr>
          <w:rFonts w:asciiTheme="minorHAnsi" w:eastAsia="Arial" w:hAnsiTheme="minorHAnsi" w:cstheme="minorHAnsi"/>
          <w:sz w:val="22"/>
          <w:szCs w:val="22"/>
        </w:rPr>
        <w:t>.</w:t>
      </w:r>
    </w:p>
    <w:p w14:paraId="197479D9" w14:textId="77777777" w:rsidR="00874AE7" w:rsidRPr="0077388D" w:rsidRDefault="00741D1C">
      <w:pPr>
        <w:tabs>
          <w:tab w:val="left" w:pos="840"/>
        </w:tabs>
        <w:ind w:left="840" w:right="87" w:hanging="3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" w:hAnsiTheme="minorHAnsi" w:cstheme="minorHAnsi"/>
          <w:sz w:val="22"/>
          <w:szCs w:val="22"/>
        </w:rPr>
        <w:t>Synthesized</w:t>
      </w:r>
      <w:r w:rsidRPr="0077388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series</w:t>
      </w:r>
      <w:r w:rsidRPr="0077388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amino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acid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based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building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blocks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using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alkene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metathesis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for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combinatorial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chemistry library</w:t>
      </w:r>
    </w:p>
    <w:p w14:paraId="24733853" w14:textId="77777777" w:rsidR="00874AE7" w:rsidRPr="0077388D" w:rsidRDefault="00874AE7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73448E5B" w14:textId="77777777" w:rsidR="00874AE7" w:rsidRPr="0077388D" w:rsidRDefault="00741D1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EDUCATION</w:t>
      </w:r>
    </w:p>
    <w:p w14:paraId="281640D5" w14:textId="77777777" w:rsidR="00874AE7" w:rsidRPr="0077388D" w:rsidRDefault="00741D1C">
      <w:pPr>
        <w:spacing w:before="4"/>
        <w:ind w:left="120" w:right="5077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77388D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York Uni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ersit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, Department of Chemistr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7388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New York, NY Doctor of Philosophy, Inorganic Chemistry, December, 2002</w:t>
      </w:r>
    </w:p>
    <w:p w14:paraId="78C1E3F2" w14:textId="77777777" w:rsidR="00874AE7" w:rsidRPr="0077388D" w:rsidRDefault="00741D1C">
      <w:pPr>
        <w:tabs>
          <w:tab w:val="left" w:pos="840"/>
        </w:tabs>
        <w:ind w:left="840" w:right="87" w:hanging="3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Developed, </w:t>
      </w:r>
      <w:r w:rsidRPr="0077388D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synthesized, </w:t>
      </w:r>
      <w:r w:rsidRPr="0077388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characterized </w:t>
      </w:r>
      <w:r w:rsidRPr="0077388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77388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conducted </w:t>
      </w:r>
      <w:r w:rsidRPr="0077388D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eliminary </w:t>
      </w:r>
      <w:r w:rsidRPr="0077388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polymerization </w:t>
      </w:r>
      <w:r w:rsidRPr="0077388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testing </w:t>
      </w:r>
      <w:r w:rsidRPr="0077388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77388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metal </w:t>
      </w:r>
      <w:r w:rsidRPr="0077388D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based complexes as potential olefin catalysts</w:t>
      </w:r>
    </w:p>
    <w:p w14:paraId="4152C070" w14:textId="77777777" w:rsidR="00874AE7" w:rsidRPr="0077388D" w:rsidRDefault="00741D1C">
      <w:pPr>
        <w:spacing w:line="22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Purification techniques involved column</w:t>
      </w:r>
      <w:r w:rsidRPr="0077388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chromatography and recrystallization</w:t>
      </w:r>
    </w:p>
    <w:p w14:paraId="1EAD568A" w14:textId="77777777" w:rsidR="00874AE7" w:rsidRPr="0077388D" w:rsidRDefault="00741D1C">
      <w:pPr>
        <w:spacing w:line="22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Characterization techniques included</w:t>
      </w:r>
      <w:r w:rsidRPr="0077388D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9"/>
          <w:sz w:val="22"/>
          <w:szCs w:val="22"/>
        </w:rPr>
        <w:t>1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H,</w:t>
      </w:r>
      <w:r w:rsidRPr="0077388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9"/>
          <w:sz w:val="22"/>
          <w:szCs w:val="22"/>
        </w:rPr>
        <w:t>13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C,</w:t>
      </w:r>
      <w:r w:rsidRPr="0077388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9"/>
          <w:sz w:val="22"/>
          <w:szCs w:val="22"/>
        </w:rPr>
        <w:t>31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77388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NMR spectroscopies, X-ray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crystallography</w:t>
      </w:r>
    </w:p>
    <w:p w14:paraId="7ADDBB67" w14:textId="77777777" w:rsidR="00874AE7" w:rsidRPr="0077388D" w:rsidRDefault="00741D1C">
      <w:pPr>
        <w:spacing w:before="5"/>
        <w:ind w:left="120" w:right="5077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77388D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York Uni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ersit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, Department of Chemistr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7388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New York, NY Bachelor of Science,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Chemistry, December, 1998</w:t>
      </w:r>
    </w:p>
    <w:p w14:paraId="276B655E" w14:textId="77777777" w:rsidR="00874AE7" w:rsidRPr="0077388D" w:rsidRDefault="00741D1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First class Honors</w:t>
      </w:r>
    </w:p>
    <w:p w14:paraId="5E1C7FDE" w14:textId="77777777" w:rsidR="00874AE7" w:rsidRPr="0077388D" w:rsidRDefault="00741D1C">
      <w:pPr>
        <w:tabs>
          <w:tab w:val="left" w:pos="840"/>
        </w:tabs>
        <w:ind w:left="840" w:right="87" w:hanging="36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" w:hAnsiTheme="minorHAnsi" w:cstheme="minorHAnsi"/>
          <w:sz w:val="22"/>
          <w:szCs w:val="22"/>
        </w:rPr>
        <w:t>Developed,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synthesized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characterized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gold(I)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phosph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7388D">
        <w:rPr>
          <w:rFonts w:asciiTheme="minorHAnsi" w:eastAsia="Arial" w:hAnsiTheme="minorHAnsi" w:cstheme="minorHAnsi"/>
          <w:sz w:val="22"/>
          <w:szCs w:val="22"/>
        </w:rPr>
        <w:t>ne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based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carboranes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for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potential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use</w:t>
      </w:r>
      <w:r w:rsidRPr="0077388D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as</w:t>
      </w:r>
      <w:r w:rsidRPr="0077388D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anticancer agents in Boron Neutron Capture Therapy (BNCT)</w:t>
      </w:r>
    </w:p>
    <w:p w14:paraId="066254BF" w14:textId="77777777" w:rsidR="00874AE7" w:rsidRPr="0077388D" w:rsidRDefault="00741D1C">
      <w:pPr>
        <w:spacing w:before="4"/>
        <w:ind w:left="120" w:right="5755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American Institute of Applied Science, </w:t>
      </w:r>
      <w:r w:rsidRPr="0077388D">
        <w:rPr>
          <w:rFonts w:asciiTheme="minorHAnsi" w:eastAsia="Arial" w:hAnsiTheme="minorHAnsi" w:cstheme="minorHAnsi"/>
          <w:sz w:val="22"/>
          <w:szCs w:val="22"/>
        </w:rPr>
        <w:t>Youngsville, NC Diploma in Forensic Science, August, 2005</w:t>
      </w:r>
    </w:p>
    <w:p w14:paraId="0559E8D9" w14:textId="77777777" w:rsidR="00874AE7" w:rsidRPr="0077388D" w:rsidRDefault="00741D1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Subjects </w:t>
      </w:r>
      <w:r w:rsidRPr="0077388D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studied </w:t>
      </w:r>
      <w:r w:rsidRPr="0077388D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by </w:t>
      </w:r>
      <w:r w:rsidRPr="0077388D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correspondence </w:t>
      </w:r>
      <w:r w:rsidRPr="0077388D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include </w:t>
      </w:r>
      <w:r w:rsidRPr="0077388D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Crime </w:t>
      </w:r>
      <w:r w:rsidRPr="0077388D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Scene </w:t>
      </w:r>
      <w:r w:rsidRPr="0077388D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Investigation; </w:t>
      </w:r>
      <w:r w:rsidRPr="0077388D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Modus </w:t>
      </w:r>
      <w:r w:rsidRPr="0077388D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Operandi; </w:t>
      </w:r>
      <w:r w:rsidRPr="0077388D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Questioned</w:t>
      </w:r>
    </w:p>
    <w:p w14:paraId="65468EEB" w14:textId="77777777" w:rsidR="00874AE7" w:rsidRPr="0077388D" w:rsidRDefault="00741D1C">
      <w:pPr>
        <w:ind w:left="805" w:right="47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Documents; Firearms Identificat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7388D">
        <w:rPr>
          <w:rFonts w:asciiTheme="minorHAnsi" w:eastAsia="Arial" w:hAnsiTheme="minorHAnsi" w:cstheme="minorHAnsi"/>
          <w:sz w:val="22"/>
          <w:szCs w:val="22"/>
        </w:rPr>
        <w:t>on; Police Photography: Fingerprint Recording and Latent Print Development</w:t>
      </w:r>
    </w:p>
    <w:p w14:paraId="5EE5AF27" w14:textId="77777777" w:rsidR="00874AE7" w:rsidRPr="0077388D" w:rsidRDefault="00874AE7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2C7D4695" w14:textId="77777777" w:rsidR="00874AE7" w:rsidRPr="0077388D" w:rsidRDefault="00741D1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RESEARCH SKILLS</w:t>
      </w:r>
    </w:p>
    <w:p w14:paraId="5D098CAE" w14:textId="77777777" w:rsidR="00874AE7" w:rsidRPr="0077388D" w:rsidRDefault="00741D1C">
      <w:pPr>
        <w:spacing w:before="4"/>
        <w:ind w:left="1200" w:right="86" w:hanging="10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Che</w:t>
      </w:r>
      <w:r w:rsidRPr="0077388D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istr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77388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NMR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spectroscopy,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UV-vis,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FTIR, ES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7388D">
        <w:rPr>
          <w:rFonts w:asciiTheme="minorHAnsi" w:eastAsia="Arial" w:hAnsiTheme="minorHAnsi" w:cstheme="minorHAnsi"/>
          <w:sz w:val="22"/>
          <w:szCs w:val="22"/>
        </w:rPr>
        <w:t>-MS, GC-MS, TLC, Column chrom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tography, </w:t>
      </w:r>
      <w:r w:rsidRPr="0077388D">
        <w:rPr>
          <w:rFonts w:asciiTheme="minorHAnsi" w:eastAsia="Arial" w:hAnsiTheme="minorHAnsi" w:cstheme="minorHAnsi"/>
          <w:sz w:val="22"/>
          <w:szCs w:val="22"/>
        </w:rPr>
        <w:t>recrystallization, Schlenk lines, argon glovebox</w:t>
      </w:r>
    </w:p>
    <w:p w14:paraId="5266E526" w14:textId="77777777" w:rsidR="00874AE7" w:rsidRPr="0077388D" w:rsidRDefault="00741D1C">
      <w:pPr>
        <w:spacing w:before="4"/>
        <w:ind w:left="1200" w:right="86" w:hanging="10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lastRenderedPageBreak/>
        <w:t>Tissue</w:t>
      </w:r>
      <w:r w:rsidRPr="0077388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Engineering/</w:t>
      </w:r>
      <w:r w:rsidRPr="0077388D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Cell and Molecular Biolog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77388D">
        <w:rPr>
          <w:rFonts w:asciiTheme="minorHAnsi" w:eastAsia="Arial" w:hAnsiTheme="minorHAnsi" w:cstheme="minorHAnsi"/>
          <w:sz w:val="22"/>
          <w:szCs w:val="22"/>
        </w:rPr>
        <w:t>Primary mammalian cell culture, tissue explant, cell viability and proliferation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assays,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collagen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hydrogel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matrix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77388D">
        <w:rPr>
          <w:rFonts w:asciiTheme="minorHAnsi" w:eastAsia="Arial" w:hAnsiTheme="minorHAnsi" w:cstheme="minorHAnsi"/>
          <w:sz w:val="22"/>
          <w:szCs w:val="22"/>
        </w:rPr>
        <w:t>eparation,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Col-GAG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mesh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preparation, RNA and DNA isolation,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qRT-PCR,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semiquant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RT-PCR,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protein isolation, Western blot, immunocytochemistry, fluorescent and confocal microscopies, cell/ scaffold mechanical loading using DMA</w:t>
      </w:r>
    </w:p>
    <w:p w14:paraId="5071B8E6" w14:textId="77777777" w:rsidR="00874AE7" w:rsidRPr="0077388D" w:rsidRDefault="00741D1C">
      <w:pPr>
        <w:spacing w:before="4" w:line="245" w:lineRule="auto"/>
        <w:ind w:left="1200" w:right="87" w:hanging="1080"/>
        <w:jc w:val="both"/>
        <w:rPr>
          <w:rFonts w:asciiTheme="minorHAnsi" w:eastAsia="Arial" w:hAnsiTheme="minorHAnsi" w:cstheme="minorHAnsi"/>
          <w:sz w:val="22"/>
          <w:szCs w:val="22"/>
        </w:rPr>
        <w:sectPr w:rsidR="00874AE7" w:rsidRPr="0077388D">
          <w:pgSz w:w="12240" w:h="15840"/>
          <w:pgMar w:top="660" w:right="600" w:bottom="280" w:left="600" w:header="0" w:footer="727" w:gutter="0"/>
          <w:cols w:space="720"/>
        </w:sect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Computer</w:t>
      </w:r>
      <w:r w:rsidRPr="0077388D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Applications,</w:t>
      </w:r>
      <w:r w:rsidRPr="0077388D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(1)</w:t>
      </w:r>
      <w:r w:rsidRPr="0077388D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Soft</w:t>
      </w:r>
      <w:r w:rsidRPr="0077388D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are: </w:t>
      </w:r>
      <w:r w:rsidRPr="0077388D">
        <w:rPr>
          <w:rFonts w:asciiTheme="minorHAnsi" w:eastAsia="Arial" w:hAnsiTheme="minorHAnsi" w:cstheme="minorHAnsi"/>
          <w:sz w:val="22"/>
          <w:szCs w:val="22"/>
        </w:rPr>
        <w:t>ChemOffice, QuantityOne, ImageJ, TA U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iversal Analysis, SDS qPCR Analysis, FluoView;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(2) Databases: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SciFinder Scholar, 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7388D">
        <w:rPr>
          <w:rFonts w:asciiTheme="minorHAnsi" w:eastAsia="Arial" w:hAnsiTheme="minorHAnsi" w:cstheme="minorHAnsi"/>
          <w:sz w:val="22"/>
          <w:szCs w:val="22"/>
        </w:rPr>
        <w:t>enbank, BLAST, MultAlin</w:t>
      </w:r>
    </w:p>
    <w:p w14:paraId="35CF1E15" w14:textId="77777777" w:rsidR="00874AE7" w:rsidRPr="0077388D" w:rsidRDefault="00741D1C">
      <w:pPr>
        <w:spacing w:before="78"/>
        <w:ind w:left="646" w:right="-44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lastRenderedPageBreak/>
        <w:pict w14:anchorId="12035B56">
          <v:group id="_x0000_s1026" style="position:absolute;left:0;text-align:left;margin-left:34.2pt;margin-top:37.95pt;width:543.6pt;height:1.55pt;z-index:-251657216;mso-position-horizontal-relative:page" coordorigin="684,759" coordsize="10872,31">
            <v:shape id="_x0000_s1028" style="position:absolute;left:690;top:784;width:10860;height:0" coordorigin="690,784" coordsize="10860,0" path="m690,784r10860,e" filled="f" strokeweight=".58pt">
              <v:path arrowok="t"/>
            </v:shape>
            <v:shape id="_x0000_s1027" style="position:absolute;left:690;top:765;width:10860;height:0" coordorigin="690,765" coordsize="10860,0" path="m690,765r10860,e" filled="f" strokeweight=".58pt">
              <v:path arrowok="t"/>
            </v:shape>
            <w10:wrap anchorx="page"/>
          </v:group>
        </w:pict>
      </w:r>
      <w:r w:rsidRPr="0077388D">
        <w:rPr>
          <w:rFonts w:asciiTheme="minorHAnsi" w:hAnsiTheme="minorHAnsi" w:cstheme="minorHAnsi"/>
          <w:sz w:val="22"/>
          <w:szCs w:val="22"/>
        </w:rPr>
        <w:t>Sa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77388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7388D">
        <w:rPr>
          <w:rFonts w:asciiTheme="minorHAnsi" w:hAnsiTheme="minorHAnsi" w:cstheme="minorHAnsi"/>
          <w:sz w:val="22"/>
          <w:szCs w:val="22"/>
        </w:rPr>
        <w:t>le</w:t>
      </w:r>
      <w:r w:rsidRPr="0077388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#8,</w:t>
      </w:r>
      <w:r w:rsidRPr="0077388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388D">
        <w:rPr>
          <w:rFonts w:asciiTheme="minorHAnsi" w:hAnsiTheme="minorHAnsi" w:cstheme="minorHAnsi"/>
          <w:sz w:val="22"/>
          <w:szCs w:val="22"/>
        </w:rPr>
        <w:t>continued</w:t>
      </w:r>
    </w:p>
    <w:p w14:paraId="65C1CCE4" w14:textId="77777777" w:rsidR="00874AE7" w:rsidRPr="0077388D" w:rsidRDefault="00741D1C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  <w:r w:rsidRPr="0077388D">
        <w:rPr>
          <w:rFonts w:asciiTheme="minorHAnsi" w:hAnsiTheme="minorHAnsi" w:cstheme="minorHAnsi"/>
          <w:sz w:val="22"/>
          <w:szCs w:val="22"/>
        </w:rPr>
        <w:br w:type="column"/>
      </w:r>
    </w:p>
    <w:p w14:paraId="56DE28AF" w14:textId="77777777" w:rsidR="00874AE7" w:rsidRPr="0077388D" w:rsidRDefault="00741D1C">
      <w:pPr>
        <w:spacing w:line="360" w:lineRule="exact"/>
        <w:rPr>
          <w:rFonts w:asciiTheme="minorHAnsi" w:eastAsia="Arial" w:hAnsiTheme="minorHAnsi" w:cstheme="minorHAnsi"/>
          <w:sz w:val="22"/>
          <w:szCs w:val="22"/>
        </w:rPr>
        <w:sectPr w:rsidR="00874AE7" w:rsidRPr="0077388D">
          <w:pgSz w:w="12240" w:h="15840"/>
          <w:pgMar w:top="880" w:right="600" w:bottom="280" w:left="600" w:header="0" w:footer="727" w:gutter="0"/>
          <w:cols w:num="2" w:space="720" w:equalWidth="0">
            <w:col w:w="2035" w:space="1036"/>
            <w:col w:w="7969"/>
          </w:cols>
        </w:sectPr>
      </w:pPr>
      <w:r w:rsidRPr="0077388D">
        <w:rPr>
          <w:rFonts w:asciiTheme="minorHAnsi" w:eastAsia="Arial" w:hAnsiTheme="minorHAnsi" w:cstheme="minorHAnsi"/>
          <w:b/>
          <w:position w:val="-1"/>
          <w:sz w:val="22"/>
          <w:szCs w:val="22"/>
        </w:rPr>
        <w:t>M</w:t>
      </w:r>
      <w:r w:rsidRPr="0077388D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IHAK </w:t>
      </w:r>
      <w:r w:rsidRPr="0077388D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77388D">
        <w:rPr>
          <w:rFonts w:asciiTheme="minorHAnsi" w:eastAsia="Arial" w:hAnsiTheme="minorHAnsi" w:cstheme="minorHAnsi"/>
          <w:b/>
          <w:position w:val="-1"/>
          <w:sz w:val="22"/>
          <w:szCs w:val="22"/>
        </w:rPr>
        <w:t>AMAKRISHNA</w:t>
      </w:r>
      <w:r w:rsidRPr="0077388D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77388D">
        <w:rPr>
          <w:rFonts w:asciiTheme="minorHAnsi" w:eastAsia="Arial" w:hAnsiTheme="minorHAnsi" w:cstheme="minorHAnsi"/>
          <w:b/>
          <w:position w:val="-1"/>
          <w:sz w:val="22"/>
          <w:szCs w:val="22"/>
        </w:rPr>
        <w:t>,</w:t>
      </w:r>
      <w:r w:rsidRPr="0077388D">
        <w:rPr>
          <w:rFonts w:asciiTheme="minorHAnsi" w:eastAsia="Arial" w:hAnsiTheme="minorHAnsi" w:cstheme="minorHAnsi"/>
          <w:b/>
          <w:spacing w:val="-17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PhD     </w:t>
      </w:r>
      <w:r w:rsidRPr="0077388D">
        <w:rPr>
          <w:rFonts w:asciiTheme="minorHAnsi" w:eastAsia="Arial" w:hAnsiTheme="minorHAnsi" w:cstheme="minorHAnsi"/>
          <w:b/>
          <w:spacing w:val="70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Page 2 of 2</w:t>
      </w:r>
    </w:p>
    <w:p w14:paraId="23CBA3F5" w14:textId="77777777" w:rsidR="00874AE7" w:rsidRPr="0077388D" w:rsidRDefault="00741D1C">
      <w:pPr>
        <w:spacing w:before="5" w:line="240" w:lineRule="exact"/>
        <w:ind w:left="886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1036</w:t>
      </w:r>
      <w:r w:rsidRPr="0077388D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Commonwealth</w:t>
      </w:r>
      <w:r w:rsidRPr="0077388D">
        <w:rPr>
          <w:rFonts w:asciiTheme="minorHAnsi" w:eastAsia="Arial" w:hAnsiTheme="minorHAnsi" w:cstheme="minorHAnsi"/>
          <w:spacing w:val="-15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Ave,</w:t>
      </w:r>
      <w:r w:rsidRPr="0077388D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Apt</w:t>
      </w:r>
      <w:r w:rsidRPr="0077388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#</w:t>
      </w:r>
      <w:r w:rsidRPr="0077388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1A,</w:t>
      </w:r>
      <w:r w:rsidRPr="0077388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Allston,</w:t>
      </w:r>
      <w:r w:rsidRPr="0077388D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MA</w:t>
      </w:r>
      <w:r w:rsidRPr="0077388D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02134</w:t>
      </w:r>
      <w:r w:rsidRPr="0077388D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w w:val="83"/>
          <w:position w:val="-1"/>
          <w:sz w:val="22"/>
          <w:szCs w:val="22"/>
        </w:rPr>
        <w:t>·</w:t>
      </w:r>
      <w:r w:rsidRPr="0077388D">
        <w:rPr>
          <w:rFonts w:asciiTheme="minorHAnsi" w:eastAsia="Arial" w:hAnsiTheme="minorHAnsi" w:cstheme="minorHAnsi"/>
          <w:spacing w:val="10"/>
          <w:w w:val="83"/>
          <w:position w:val="-1"/>
          <w:sz w:val="22"/>
          <w:szCs w:val="22"/>
        </w:rPr>
        <w:t xml:space="preserve"> </w:t>
      </w:r>
      <w:hyperlink r:id="rId22">
        <w:r w:rsidRPr="0077388D">
          <w:rPr>
            <w:rFonts w:asciiTheme="minorHAnsi" w:eastAsia="Arial" w:hAnsiTheme="minorHAnsi" w:cstheme="minorHAnsi"/>
            <w:position w:val="-1"/>
            <w:sz w:val="22"/>
            <w:szCs w:val="22"/>
          </w:rPr>
          <w:t>mrama@anymail.com</w:t>
        </w:r>
        <w:r w:rsidRPr="0077388D">
          <w:rPr>
            <w:rFonts w:asciiTheme="minorHAnsi" w:eastAsia="Arial" w:hAnsiTheme="minorHAnsi" w:cstheme="minorHAnsi"/>
            <w:spacing w:val="-21"/>
            <w:position w:val="-1"/>
            <w:sz w:val="22"/>
            <w:szCs w:val="22"/>
          </w:rPr>
          <w:t xml:space="preserve"> </w:t>
        </w:r>
        <w:r w:rsidRPr="0077388D">
          <w:rPr>
            <w:rFonts w:asciiTheme="minorHAnsi" w:eastAsia="Arial" w:hAnsiTheme="minorHAnsi" w:cstheme="minorHAnsi"/>
            <w:w w:val="83"/>
            <w:position w:val="-1"/>
            <w:sz w:val="22"/>
            <w:szCs w:val="22"/>
          </w:rPr>
          <w:t>·</w:t>
        </w:r>
        <w:r w:rsidRPr="0077388D">
          <w:rPr>
            <w:rFonts w:asciiTheme="minorHAnsi" w:eastAsia="Arial" w:hAnsiTheme="minorHAnsi" w:cstheme="minorHAnsi"/>
            <w:spacing w:val="10"/>
            <w:w w:val="83"/>
            <w:position w:val="-1"/>
            <w:sz w:val="22"/>
            <w:szCs w:val="22"/>
          </w:rPr>
          <w:t xml:space="preserve"> </w:t>
        </w:r>
        <w:r w:rsidRPr="0077388D">
          <w:rPr>
            <w:rFonts w:asciiTheme="minorHAnsi" w:eastAsia="Arial" w:hAnsiTheme="minorHAnsi" w:cstheme="minorHAnsi"/>
            <w:position w:val="-1"/>
            <w:sz w:val="22"/>
            <w:szCs w:val="22"/>
          </w:rPr>
          <w:t>617-555-7098</w:t>
        </w:r>
      </w:hyperlink>
    </w:p>
    <w:p w14:paraId="565DB46F" w14:textId="77777777" w:rsidR="00874AE7" w:rsidRPr="0077388D" w:rsidRDefault="00874AE7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63DFFCA2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EBCBCA" w14:textId="77777777" w:rsidR="00874AE7" w:rsidRPr="0077388D" w:rsidRDefault="00741D1C">
      <w:pPr>
        <w:spacing w:before="2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AWARDS</w:t>
      </w:r>
    </w:p>
    <w:p w14:paraId="4AF5BE4D" w14:textId="77777777" w:rsidR="00874AE7" w:rsidRPr="0077388D" w:rsidRDefault="00741D1C">
      <w:pPr>
        <w:spacing w:before="4" w:line="244" w:lineRule="auto"/>
        <w:ind w:left="120" w:right="5633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McGill Uni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ersit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, Department of Surger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7388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Mon</w:t>
      </w:r>
      <w:r w:rsidRPr="0077388D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real, QC October 2001 – April 2002</w:t>
      </w:r>
    </w:p>
    <w:p w14:paraId="50927979" w14:textId="77777777" w:rsidR="00874AE7" w:rsidRPr="0077388D" w:rsidRDefault="00741D1C">
      <w:pPr>
        <w:ind w:left="805" w:right="697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International Resident </w:t>
      </w:r>
      <w:r w:rsidRPr="0077388D">
        <w:rPr>
          <w:rFonts w:asciiTheme="minorHAnsi" w:eastAsia="Arial" w:hAnsiTheme="minorHAnsi" w:cstheme="minorHAnsi"/>
          <w:b/>
          <w:i/>
          <w:sz w:val="22"/>
          <w:szCs w:val="22"/>
        </w:rPr>
        <w:t>Fellowship</w:t>
      </w:r>
    </w:p>
    <w:p w14:paraId="1E4AE735" w14:textId="77777777" w:rsidR="00874AE7" w:rsidRPr="0077388D" w:rsidRDefault="00741D1C">
      <w:pPr>
        <w:spacing w:line="22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Synthesis and characterization of scandiu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7388D">
        <w:rPr>
          <w:rFonts w:asciiTheme="minorHAnsi" w:eastAsia="Arial" w:hAnsiTheme="minorHAnsi" w:cstheme="minorHAnsi"/>
          <w:sz w:val="22"/>
          <w:szCs w:val="22"/>
        </w:rPr>
        <w:t>(III) and yttrium(III) based organocomplexes</w:t>
      </w:r>
    </w:p>
    <w:p w14:paraId="3A94A456" w14:textId="77777777" w:rsidR="00874AE7" w:rsidRPr="0077388D" w:rsidRDefault="00741D1C">
      <w:pPr>
        <w:spacing w:line="22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Used argon glovebox and swivel frit gl</w:t>
      </w:r>
      <w:r w:rsidRPr="0077388D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ssware for oxygen exclusion synthesis</w:t>
      </w:r>
    </w:p>
    <w:p w14:paraId="7371470A" w14:textId="77777777" w:rsidR="00874AE7" w:rsidRPr="0077388D" w:rsidRDefault="00741D1C">
      <w:pPr>
        <w:spacing w:line="22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Characterization involved air sensitive </w:t>
      </w:r>
      <w:r w:rsidRPr="0077388D">
        <w:rPr>
          <w:rFonts w:asciiTheme="minorHAnsi" w:eastAsia="Arial" w:hAnsiTheme="minorHAnsi" w:cstheme="minorHAnsi"/>
          <w:position w:val="9"/>
          <w:sz w:val="22"/>
          <w:szCs w:val="22"/>
        </w:rPr>
        <w:t>1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77388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and </w:t>
      </w:r>
      <w:r w:rsidRPr="0077388D">
        <w:rPr>
          <w:rFonts w:asciiTheme="minorHAnsi" w:eastAsia="Arial" w:hAnsiTheme="minorHAnsi" w:cstheme="minorHAnsi"/>
          <w:position w:val="9"/>
          <w:sz w:val="22"/>
          <w:szCs w:val="22"/>
        </w:rPr>
        <w:t>13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77388D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NMR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spectroscopy at ambient and variable temperatures</w:t>
      </w:r>
    </w:p>
    <w:p w14:paraId="5BBF35A1" w14:textId="77777777" w:rsidR="00874AE7" w:rsidRPr="0077388D" w:rsidRDefault="00874AE7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51794A03" w14:textId="77777777" w:rsidR="00874AE7" w:rsidRPr="0077388D" w:rsidRDefault="00741D1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PUBLICATIONS</w:t>
      </w:r>
    </w:p>
    <w:p w14:paraId="35193DD7" w14:textId="77777777" w:rsidR="00874AE7" w:rsidRPr="0077388D" w:rsidRDefault="00741D1C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New</w:t>
      </w:r>
      <w:r w:rsidRPr="0077388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Chelating</w:t>
      </w:r>
      <w:r w:rsidRPr="0077388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Anilido-Imine</w:t>
      </w:r>
      <w:r w:rsidRPr="0077388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Donor</w:t>
      </w:r>
      <w:r w:rsidRPr="0077388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Related</w:t>
      </w:r>
      <w:r w:rsidRPr="0077388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to</w:t>
      </w:r>
      <w:r w:rsidRPr="0077388D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the</w:t>
      </w:r>
      <w:r w:rsidRPr="0077388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B-Diketiminato</w:t>
      </w:r>
      <w:r w:rsidRPr="0077388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Ligands</w:t>
      </w:r>
      <w:r w:rsidRPr="0077388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for</w:t>
      </w:r>
      <w:r w:rsidRPr="0077388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Stabilization</w:t>
      </w:r>
      <w:r w:rsidRPr="0077388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Organoyttrium</w:t>
      </w:r>
      <w:r w:rsidRPr="0077388D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Cations.</w:t>
      </w:r>
    </w:p>
    <w:p w14:paraId="24663866" w14:textId="77777777" w:rsidR="00874AE7" w:rsidRPr="0077388D" w:rsidRDefault="00741D1C">
      <w:pPr>
        <w:spacing w:before="5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J.G. Hanes, U.C. Wolsh, D. X. Emslik,</w:t>
      </w:r>
      <w:r w:rsidRPr="0077388D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M. Ramakrishnan, W.E. Piers, M. </w:t>
      </w:r>
      <w:r w:rsidRPr="0077388D">
        <w:rPr>
          <w:rFonts w:asciiTheme="minorHAnsi" w:eastAsia="Arial" w:hAnsiTheme="minorHAnsi" w:cstheme="minorHAnsi"/>
          <w:sz w:val="22"/>
          <w:szCs w:val="22"/>
        </w:rPr>
        <w:t>Parvez,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Organo</w:t>
      </w:r>
      <w:r w:rsidRPr="0077388D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etallic</w:t>
      </w:r>
      <w:r w:rsidRPr="0077388D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77388D">
        <w:rPr>
          <w:rFonts w:asciiTheme="minorHAnsi" w:eastAsia="Arial" w:hAnsiTheme="minorHAnsi" w:cstheme="minorHAnsi"/>
          <w:sz w:val="22"/>
          <w:szCs w:val="22"/>
        </w:rPr>
        <w:t>,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2003</w:t>
      </w:r>
      <w:r w:rsidRPr="0077388D">
        <w:rPr>
          <w:rFonts w:asciiTheme="minorHAnsi" w:eastAsia="Arial" w:hAnsiTheme="minorHAnsi" w:cstheme="minorHAnsi"/>
          <w:sz w:val="22"/>
          <w:szCs w:val="22"/>
        </w:rPr>
        <w:t>, 22, 1577</w:t>
      </w:r>
    </w:p>
    <w:p w14:paraId="008E6BFD" w14:textId="77777777" w:rsidR="00874AE7" w:rsidRPr="0077388D" w:rsidRDefault="00874AE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2D16E99" w14:textId="77777777" w:rsidR="00874AE7" w:rsidRPr="0077388D" w:rsidRDefault="00741D1C">
      <w:pPr>
        <w:spacing w:line="245" w:lineRule="auto"/>
        <w:ind w:left="120" w:right="87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77388D">
        <w:rPr>
          <w:rFonts w:asciiTheme="minorHAnsi" w:eastAsia="Arial" w:hAnsiTheme="minorHAnsi" w:cstheme="minorHAnsi"/>
          <w:sz w:val="22"/>
          <w:szCs w:val="22"/>
        </w:rPr>
        <w:t>-Allyl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7388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77388D">
        <w:rPr>
          <w:rFonts w:asciiTheme="minorHAnsi" w:eastAsia="Arial" w:hAnsiTheme="minorHAnsi" w:cstheme="minorHAnsi"/>
          <w:sz w:val="22"/>
          <w:szCs w:val="22"/>
        </w:rPr>
        <w:t>-(2-nitrobenzenesulfonyl)-L-phenylalanine</w:t>
      </w:r>
      <w:r w:rsidRPr="0077388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methyl</w:t>
      </w:r>
      <w:r w:rsidRPr="0077388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ester,</w:t>
      </w:r>
      <w:r w:rsidRPr="0077388D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Sally-Anne</w:t>
      </w:r>
      <w:r w:rsidRPr="0077388D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Hukster,</w:t>
      </w:r>
      <w:r w:rsidRPr="0077388D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Mihak</w:t>
      </w:r>
      <w:r w:rsidRPr="0077388D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Ramakrishnan,</w:t>
      </w:r>
      <w:r w:rsidRPr="0077388D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Michael</w:t>
      </w:r>
      <w:r w:rsidRPr="0077388D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K. Twinson,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 xml:space="preserve">Acta Crystallographica Sect. </w:t>
      </w:r>
      <w:r w:rsidRPr="0077388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77388D">
        <w:rPr>
          <w:rFonts w:asciiTheme="minorHAnsi" w:eastAsia="Arial" w:hAnsiTheme="minorHAnsi" w:cstheme="minorHAnsi"/>
          <w:sz w:val="22"/>
          <w:szCs w:val="22"/>
        </w:rPr>
        <w:t>.,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2003</w:t>
      </w:r>
      <w:r w:rsidRPr="0077388D">
        <w:rPr>
          <w:rFonts w:asciiTheme="minorHAnsi" w:eastAsia="Arial" w:hAnsiTheme="minorHAnsi" w:cstheme="minorHAnsi"/>
          <w:sz w:val="22"/>
          <w:szCs w:val="22"/>
        </w:rPr>
        <w:t>, E59, o967-o968</w:t>
      </w:r>
    </w:p>
    <w:p w14:paraId="678CCB6F" w14:textId="77777777" w:rsidR="00874AE7" w:rsidRPr="0077388D" w:rsidRDefault="00874AE7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F653D43" w14:textId="77777777" w:rsidR="00874AE7" w:rsidRPr="0077388D" w:rsidRDefault="00741D1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(2-Bromophenyl)diphenylphosphine,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Hank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L.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Williams,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Mihak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Ramakrishnan,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Teresa</w:t>
      </w:r>
      <w:r w:rsidRPr="0077388D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V.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Uklim,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Michael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K.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Twinson,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ta</w:t>
      </w:r>
    </w:p>
    <w:p w14:paraId="09EC0850" w14:textId="77777777" w:rsidR="00874AE7" w:rsidRPr="0077388D" w:rsidRDefault="00741D1C">
      <w:pPr>
        <w:spacing w:before="5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i/>
          <w:sz w:val="22"/>
          <w:szCs w:val="22"/>
        </w:rPr>
        <w:t xml:space="preserve">Crystallographica Sect. </w:t>
      </w:r>
      <w:r w:rsidRPr="0077388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77388D">
        <w:rPr>
          <w:rFonts w:asciiTheme="minorHAnsi" w:eastAsia="Arial" w:hAnsiTheme="minorHAnsi" w:cstheme="minorHAnsi"/>
          <w:sz w:val="22"/>
          <w:szCs w:val="22"/>
        </w:rPr>
        <w:t>.,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2002</w:t>
      </w:r>
      <w:r w:rsidRPr="0077388D">
        <w:rPr>
          <w:rFonts w:asciiTheme="minorHAnsi" w:eastAsia="Arial" w:hAnsiTheme="minorHAnsi" w:cstheme="minorHAnsi"/>
          <w:sz w:val="22"/>
          <w:szCs w:val="22"/>
        </w:rPr>
        <w:t>, E58, o419-421</w:t>
      </w:r>
    </w:p>
    <w:p w14:paraId="3F0797CA" w14:textId="77777777" w:rsidR="00874AE7" w:rsidRPr="0077388D" w:rsidRDefault="00874AE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156F91A" w14:textId="77777777" w:rsidR="00874AE7" w:rsidRPr="0077388D" w:rsidRDefault="00741D1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(2-Chlorophenyl)diphenylphosphine,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Hank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L.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Williams,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Mihak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R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sz w:val="22"/>
          <w:szCs w:val="22"/>
        </w:rPr>
        <w:t>makrishnan,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Teresa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V.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Uklim,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Michael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K.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Twinson,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77388D">
        <w:rPr>
          <w:rFonts w:asciiTheme="minorHAnsi" w:eastAsia="Arial" w:hAnsiTheme="minorHAnsi" w:cstheme="minorHAnsi"/>
          <w:i/>
          <w:sz w:val="22"/>
          <w:szCs w:val="22"/>
        </w:rPr>
        <w:t>ta</w:t>
      </w:r>
    </w:p>
    <w:p w14:paraId="209F1052" w14:textId="77777777" w:rsidR="00874AE7" w:rsidRPr="0077388D" w:rsidRDefault="00741D1C">
      <w:pPr>
        <w:spacing w:before="5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i/>
          <w:sz w:val="22"/>
          <w:szCs w:val="22"/>
        </w:rPr>
        <w:t xml:space="preserve">Crystallographica Sect. </w:t>
      </w:r>
      <w:r w:rsidRPr="0077388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77388D">
        <w:rPr>
          <w:rFonts w:asciiTheme="minorHAnsi" w:eastAsia="Arial" w:hAnsiTheme="minorHAnsi" w:cstheme="minorHAnsi"/>
          <w:sz w:val="22"/>
          <w:szCs w:val="22"/>
        </w:rPr>
        <w:t>.,</w:t>
      </w:r>
      <w:r w:rsidRPr="0077388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2002</w:t>
      </w:r>
      <w:r w:rsidRPr="0077388D">
        <w:rPr>
          <w:rFonts w:asciiTheme="minorHAnsi" w:eastAsia="Arial" w:hAnsiTheme="minorHAnsi" w:cstheme="minorHAnsi"/>
          <w:sz w:val="22"/>
          <w:szCs w:val="22"/>
        </w:rPr>
        <w:t>, E58, o306-o307</w:t>
      </w:r>
    </w:p>
    <w:p w14:paraId="1141E445" w14:textId="77777777" w:rsidR="00874AE7" w:rsidRPr="0077388D" w:rsidRDefault="00874AE7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27DEF3AC" w14:textId="77777777" w:rsidR="00874AE7" w:rsidRPr="0077388D" w:rsidRDefault="00741D1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TEACHING EXPERIENCE</w:t>
      </w:r>
    </w:p>
    <w:p w14:paraId="2F36E7B3" w14:textId="77777777" w:rsidR="00874AE7" w:rsidRPr="0077388D" w:rsidRDefault="00741D1C">
      <w:pPr>
        <w:spacing w:before="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Boston Uni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ersit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, Boston, MA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77388D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2006</w:t>
      </w:r>
    </w:p>
    <w:p w14:paraId="68638C2D" w14:textId="77777777" w:rsidR="00874AE7" w:rsidRPr="0077388D" w:rsidRDefault="00741D1C">
      <w:pPr>
        <w:tabs>
          <w:tab w:val="left" w:pos="840"/>
        </w:tabs>
        <w:spacing w:before="3" w:line="220" w:lineRule="exact"/>
        <w:ind w:left="840" w:right="86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" w:hAnsiTheme="minorHAnsi" w:cstheme="minorHAnsi"/>
          <w:sz w:val="22"/>
          <w:szCs w:val="22"/>
        </w:rPr>
        <w:t>Taught</w:t>
      </w:r>
      <w:r w:rsidRPr="0077388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graduate</w:t>
      </w:r>
      <w:r w:rsidRPr="0077388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students</w:t>
      </w:r>
      <w:r w:rsidRPr="0077388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how</w:t>
      </w:r>
      <w:r w:rsidRPr="0077388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to</w:t>
      </w:r>
      <w:r w:rsidRPr="0077388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maintain</w:t>
      </w:r>
      <w:r w:rsidRPr="0077388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general</w:t>
      </w:r>
      <w:r w:rsidRPr="0077388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cell</w:t>
      </w:r>
      <w:r w:rsidRPr="0077388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culture,</w:t>
      </w:r>
      <w:r w:rsidRPr="0077388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design</w:t>
      </w:r>
      <w:r w:rsidRPr="0077388D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</w:t>
      </w:r>
      <w:r w:rsidRPr="0077388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controlled</w:t>
      </w:r>
      <w:r w:rsidRPr="0077388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experiment</w:t>
      </w:r>
      <w:r w:rsidRPr="0077388D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incorporating biological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samples,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develop 3D collagen hydrogel expe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7388D">
        <w:rPr>
          <w:rFonts w:asciiTheme="minorHAnsi" w:eastAsia="Arial" w:hAnsiTheme="minorHAnsi" w:cstheme="minorHAnsi"/>
          <w:sz w:val="22"/>
          <w:szCs w:val="22"/>
        </w:rPr>
        <w:t>iments, extract RNA and DNA from mammalian cells, aquire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analyze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qRT-PCR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data, image live cells and bact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7388D">
        <w:rPr>
          <w:rFonts w:asciiTheme="minorHAnsi" w:eastAsia="Arial" w:hAnsiTheme="minorHAnsi" w:cstheme="minorHAnsi"/>
          <w:sz w:val="22"/>
          <w:szCs w:val="22"/>
        </w:rPr>
        <w:t>ria using fluorescent microscope, image live cell populated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3D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collagen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scaffol</w:t>
      </w:r>
      <w:r w:rsidRPr="0077388D">
        <w:rPr>
          <w:rFonts w:asciiTheme="minorHAnsi" w:eastAsia="Arial" w:hAnsiTheme="minorHAnsi" w:cstheme="minorHAnsi"/>
          <w:sz w:val="22"/>
          <w:szCs w:val="22"/>
        </w:rPr>
        <w:t>ds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using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confocal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micr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7388D">
        <w:rPr>
          <w:rFonts w:asciiTheme="minorHAnsi" w:eastAsia="Arial" w:hAnsiTheme="minorHAnsi" w:cstheme="minorHAnsi"/>
          <w:sz w:val="22"/>
          <w:szCs w:val="22"/>
        </w:rPr>
        <w:t>scope, prepare agarose for electrophoresis DNA gels, functionalize carbon nanotubes</w:t>
      </w:r>
    </w:p>
    <w:p w14:paraId="4E05857F" w14:textId="77777777" w:rsidR="00874AE7" w:rsidRPr="0077388D" w:rsidRDefault="00741D1C">
      <w:pPr>
        <w:spacing w:before="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McGill Uni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ersit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, Montreal, QC                                                                                                                     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    </w:t>
      </w:r>
      <w:r w:rsidRPr="0077388D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2003-2005</w:t>
      </w:r>
    </w:p>
    <w:p w14:paraId="44DF293C" w14:textId="77777777" w:rsidR="00874AE7" w:rsidRPr="0077388D" w:rsidRDefault="00741D1C">
      <w:pPr>
        <w:spacing w:line="22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Taught graduate students how to isolate mammalian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primary cells via tissue explant techniques</w:t>
      </w:r>
    </w:p>
    <w:p w14:paraId="403DC34E" w14:textId="77777777" w:rsidR="00874AE7" w:rsidRPr="0077388D" w:rsidRDefault="00741D1C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Taught graduate students how to maintain general cell culture</w:t>
      </w:r>
    </w:p>
    <w:p w14:paraId="1C7A5F61" w14:textId="77777777" w:rsidR="00874AE7" w:rsidRPr="0077388D" w:rsidRDefault="00741D1C">
      <w:pPr>
        <w:tabs>
          <w:tab w:val="left" w:pos="840"/>
        </w:tabs>
        <w:ind w:left="840" w:right="84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" w:hAnsiTheme="minorHAnsi" w:cstheme="minorHAnsi"/>
          <w:sz w:val="22"/>
          <w:szCs w:val="22"/>
        </w:rPr>
        <w:t>Wrote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protocols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for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multiple</w:t>
      </w:r>
      <w:r w:rsidRPr="0077388D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pieces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laboratory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equip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77388D">
        <w:rPr>
          <w:rFonts w:asciiTheme="minorHAnsi" w:eastAsia="Arial" w:hAnsiTheme="minorHAnsi" w:cstheme="minorHAnsi"/>
          <w:sz w:val="22"/>
          <w:szCs w:val="22"/>
        </w:rPr>
        <w:t>ent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and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experimental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designs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to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allow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future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students</w:t>
      </w:r>
      <w:r w:rsidRPr="0077388D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to learn independently</w:t>
      </w:r>
    </w:p>
    <w:p w14:paraId="1DA9D020" w14:textId="77777777" w:rsidR="00874AE7" w:rsidRPr="0077388D" w:rsidRDefault="00741D1C">
      <w:pPr>
        <w:spacing w:before="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New</w:t>
      </w:r>
      <w:r w:rsidRPr="0077388D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York Uni</w:t>
      </w:r>
      <w:r w:rsidRPr="0077388D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ersit</w:t>
      </w:r>
      <w:r w:rsidRPr="0077388D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, New</w:t>
      </w:r>
      <w:r w:rsidRPr="0077388D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York, NY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77388D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b/>
          <w:sz w:val="22"/>
          <w:szCs w:val="22"/>
        </w:rPr>
        <w:t>1999-2002</w:t>
      </w:r>
    </w:p>
    <w:p w14:paraId="16A224D5" w14:textId="77777777" w:rsidR="00874AE7" w:rsidRPr="0077388D" w:rsidRDefault="00741D1C">
      <w:pPr>
        <w:spacing w:line="22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 </w:t>
      </w:r>
      <w:r w:rsidRPr="0077388D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position w:val="-1"/>
          <w:sz w:val="22"/>
          <w:szCs w:val="22"/>
        </w:rPr>
        <w:t>Tutored classes of 30-40 students for a first year chemistry course</w:t>
      </w:r>
    </w:p>
    <w:p w14:paraId="656BC49C" w14:textId="77777777" w:rsidR="00874AE7" w:rsidRPr="0077388D" w:rsidRDefault="00741D1C">
      <w:pPr>
        <w:tabs>
          <w:tab w:val="left" w:pos="840"/>
        </w:tabs>
        <w:spacing w:before="12" w:line="220" w:lineRule="exact"/>
        <w:ind w:left="840" w:right="84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Verdana" w:hAnsiTheme="minorHAnsi" w:cstheme="minorHAnsi"/>
          <w:sz w:val="22"/>
          <w:szCs w:val="22"/>
        </w:rPr>
        <w:t>•</w:t>
      </w:r>
      <w:r w:rsidRPr="0077388D">
        <w:rPr>
          <w:rFonts w:asciiTheme="minorHAnsi" w:eastAsia="Verdana" w:hAnsiTheme="minorHAnsi" w:cstheme="minorHAnsi"/>
          <w:sz w:val="22"/>
          <w:szCs w:val="22"/>
        </w:rPr>
        <w:tab/>
      </w:r>
      <w:r w:rsidRPr="0077388D">
        <w:rPr>
          <w:rFonts w:asciiTheme="minorHAnsi" w:eastAsia="Arial" w:hAnsiTheme="minorHAnsi" w:cstheme="minorHAnsi"/>
          <w:sz w:val="22"/>
          <w:szCs w:val="22"/>
        </w:rPr>
        <w:t>Taught</w:t>
      </w:r>
      <w:r w:rsidRPr="0077388D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laboratory</w:t>
      </w:r>
      <w:r w:rsidRPr="0077388D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sessions</w:t>
      </w:r>
      <w:r w:rsidRPr="0077388D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of</w:t>
      </w:r>
      <w:r w:rsidRPr="0077388D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20-30</w:t>
      </w:r>
      <w:r w:rsidRPr="0077388D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studen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7388D">
        <w:rPr>
          <w:rFonts w:asciiTheme="minorHAnsi" w:eastAsia="Arial" w:hAnsiTheme="minorHAnsi" w:cstheme="minorHAnsi"/>
          <w:sz w:val="22"/>
          <w:szCs w:val="22"/>
        </w:rPr>
        <w:t>s</w:t>
      </w:r>
      <w:r w:rsidRPr="0077388D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for</w:t>
      </w:r>
      <w:r w:rsidRPr="0077388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first</w:t>
      </w:r>
      <w:r w:rsidRPr="0077388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year</w:t>
      </w:r>
      <w:r w:rsidRPr="0077388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chemistry,  </w:t>
      </w:r>
      <w:r w:rsidRPr="0077388D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</w:t>
      </w:r>
      <w:r w:rsidRPr="0077388D">
        <w:rPr>
          <w:rFonts w:asciiTheme="minorHAnsi" w:eastAsia="Arial" w:hAnsiTheme="minorHAnsi" w:cstheme="minorHAnsi"/>
          <w:position w:val="10"/>
          <w:sz w:val="22"/>
          <w:szCs w:val="22"/>
        </w:rPr>
        <w:t xml:space="preserve">nd </w:t>
      </w:r>
      <w:r w:rsidRPr="0077388D">
        <w:rPr>
          <w:rFonts w:asciiTheme="minorHAnsi" w:eastAsia="Arial" w:hAnsiTheme="minorHAnsi" w:cstheme="minorHAnsi"/>
          <w:spacing w:val="28"/>
          <w:position w:val="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year</w:t>
      </w:r>
      <w:r w:rsidRPr="0077388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organic</w:t>
      </w:r>
      <w:r w:rsidRPr="0077388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chemistry,</w:t>
      </w:r>
      <w:r w:rsidRPr="0077388D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2</w:t>
      </w:r>
      <w:r w:rsidRPr="0077388D">
        <w:rPr>
          <w:rFonts w:asciiTheme="minorHAnsi" w:eastAsia="Arial" w:hAnsiTheme="minorHAnsi" w:cstheme="minorHAnsi"/>
          <w:position w:val="10"/>
          <w:sz w:val="22"/>
          <w:szCs w:val="22"/>
        </w:rPr>
        <w:t xml:space="preserve">nd </w:t>
      </w:r>
      <w:r w:rsidRPr="0077388D">
        <w:rPr>
          <w:rFonts w:asciiTheme="minorHAnsi" w:eastAsia="Arial" w:hAnsiTheme="minorHAnsi" w:cstheme="minorHAnsi"/>
          <w:spacing w:val="28"/>
          <w:position w:val="10"/>
          <w:sz w:val="22"/>
          <w:szCs w:val="22"/>
        </w:rPr>
        <w:t xml:space="preserve"> </w:t>
      </w:r>
      <w:r w:rsidRPr="0077388D">
        <w:rPr>
          <w:rFonts w:asciiTheme="minorHAnsi" w:eastAsia="Arial" w:hAnsiTheme="minorHAnsi" w:cstheme="minorHAnsi"/>
          <w:sz w:val="22"/>
          <w:szCs w:val="22"/>
        </w:rPr>
        <w:t>year inorganic chemistry</w:t>
      </w:r>
    </w:p>
    <w:p w14:paraId="72628E94" w14:textId="77777777" w:rsidR="00874AE7" w:rsidRPr="0077388D" w:rsidRDefault="00874A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04B1E9" w14:textId="77777777" w:rsidR="00874AE7" w:rsidRPr="0077388D" w:rsidRDefault="00874AE7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312A1216" w14:textId="77777777" w:rsidR="00874AE7" w:rsidRPr="0077388D" w:rsidRDefault="00741D1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b/>
          <w:sz w:val="22"/>
          <w:szCs w:val="22"/>
        </w:rPr>
        <w:t>PROFESSIONAL ASSOCIATIONS AND CONFERENCES</w:t>
      </w:r>
    </w:p>
    <w:p w14:paraId="360492AF" w14:textId="77777777" w:rsidR="00874AE7" w:rsidRPr="0077388D" w:rsidRDefault="00741D1C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“Methods in Bioengineering” mtg, Cambridge, MA, July 2006</w:t>
      </w:r>
    </w:p>
    <w:p w14:paraId="687C225B" w14:textId="77777777" w:rsidR="00874AE7" w:rsidRPr="0077388D" w:rsidRDefault="00741D1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“New Developments on Polymers for Tissue Eng., Rep</w:t>
      </w:r>
      <w:r w:rsidRPr="0077388D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7388D">
        <w:rPr>
          <w:rFonts w:asciiTheme="minorHAnsi" w:eastAsia="Arial" w:hAnsiTheme="minorHAnsi" w:cstheme="minorHAnsi"/>
          <w:sz w:val="22"/>
          <w:szCs w:val="22"/>
        </w:rPr>
        <w:t xml:space="preserve">acement and </w:t>
      </w:r>
      <w:r w:rsidRPr="0077388D">
        <w:rPr>
          <w:rFonts w:asciiTheme="minorHAnsi" w:eastAsia="Arial" w:hAnsiTheme="minorHAnsi" w:cstheme="minorHAnsi"/>
          <w:sz w:val="22"/>
          <w:szCs w:val="22"/>
        </w:rPr>
        <w:t>Regeneration” mtg, Funchal, Portugal, June 2006</w:t>
      </w:r>
    </w:p>
    <w:p w14:paraId="7D3EF4A4" w14:textId="77777777" w:rsidR="00874AE7" w:rsidRPr="0077388D" w:rsidRDefault="00741D1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Wound Healing Society mtg, Scottsdale, AZ, May 2006</w:t>
      </w:r>
    </w:p>
    <w:p w14:paraId="733C33E2" w14:textId="77777777" w:rsidR="00874AE7" w:rsidRPr="0077388D" w:rsidRDefault="00741D1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Wound Healing Society mtg, Chicago, IL, May 2005</w:t>
      </w:r>
    </w:p>
    <w:p w14:paraId="679F4C20" w14:textId="77777777" w:rsidR="00874AE7" w:rsidRPr="0077388D" w:rsidRDefault="00741D1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Brisbane Inorganic Chemistry Symposium, Brisbane, QLD, Australia, April 1999</w:t>
      </w:r>
    </w:p>
    <w:p w14:paraId="65385E89" w14:textId="77777777" w:rsidR="00874AE7" w:rsidRPr="0077388D" w:rsidRDefault="00741D1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First Singapore Chemical Confe</w:t>
      </w:r>
      <w:r w:rsidRPr="0077388D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77388D">
        <w:rPr>
          <w:rFonts w:asciiTheme="minorHAnsi" w:eastAsia="Arial" w:hAnsiTheme="minorHAnsi" w:cstheme="minorHAnsi"/>
          <w:sz w:val="22"/>
          <w:szCs w:val="22"/>
        </w:rPr>
        <w:t>ence, Singapore, November 1998</w:t>
      </w:r>
    </w:p>
    <w:p w14:paraId="3E8F91B9" w14:textId="77777777" w:rsidR="00874AE7" w:rsidRPr="0077388D" w:rsidRDefault="00874AE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4D64BE3" w14:textId="77777777" w:rsidR="00874AE7" w:rsidRPr="0077388D" w:rsidRDefault="00741D1C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77388D">
        <w:rPr>
          <w:rFonts w:asciiTheme="minorHAnsi" w:eastAsia="Arial" w:hAnsiTheme="minorHAnsi" w:cstheme="minorHAnsi"/>
          <w:sz w:val="22"/>
          <w:szCs w:val="22"/>
        </w:rPr>
        <w:t>Wound Healing Society (WHS), member since March 2005</w:t>
      </w:r>
    </w:p>
    <w:sectPr w:rsidR="00874AE7" w:rsidRPr="0077388D">
      <w:type w:val="continuous"/>
      <w:pgSz w:w="12240" w:h="15840"/>
      <w:pgMar w:top="1480" w:right="60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45DB5" w14:textId="77777777" w:rsidR="00741D1C" w:rsidRDefault="00741D1C">
      <w:r>
        <w:separator/>
      </w:r>
    </w:p>
  </w:endnote>
  <w:endnote w:type="continuationSeparator" w:id="0">
    <w:p w14:paraId="40132BC7" w14:textId="77777777" w:rsidR="00741D1C" w:rsidRDefault="00741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49F9A" w14:textId="77777777" w:rsidR="00874AE7" w:rsidRDefault="00741D1C">
    <w:pPr>
      <w:spacing w:line="200" w:lineRule="exact"/>
    </w:pPr>
    <w:r>
      <w:pict w14:anchorId="1379EEB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1.2pt;margin-top:759.05pt;width:9.55pt;height:12pt;z-index:-251659264;mso-position-horizontal-relative:page;mso-position-vertical-relative:page" filled="f" stroked="f">
          <v:textbox inset="0,0,0,0">
            <w:txbxContent>
              <w:p w14:paraId="713AFD4A" w14:textId="77777777" w:rsidR="00874AE7" w:rsidRDefault="00741D1C">
                <w:pPr>
                  <w:spacing w:line="220" w:lineRule="exact"/>
                  <w:ind w:left="40"/>
                  <w:rPr>
                    <w:rFonts w:ascii="Arial" w:eastAsia="Arial" w:hAnsi="Arial" w:cs="Arial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0BA4D" w14:textId="77777777" w:rsidR="00874AE7" w:rsidRDefault="00741D1C">
    <w:pPr>
      <w:spacing w:line="200" w:lineRule="exact"/>
    </w:pPr>
    <w:r>
      <w:pict w14:anchorId="47C87B9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8.4pt;margin-top:744.65pt;width:15.15pt;height:12pt;z-index:-251658240;mso-position-horizontal-relative:page;mso-position-vertical-relative:page" filled="f" stroked="f">
          <v:textbox inset="0,0,0,0">
            <w:txbxContent>
              <w:p w14:paraId="3BD5CF04" w14:textId="77777777" w:rsidR="00874AE7" w:rsidRDefault="00741D1C">
                <w:pPr>
                  <w:spacing w:line="220" w:lineRule="exact"/>
                  <w:ind w:left="40"/>
                  <w:rPr>
                    <w:rFonts w:ascii="Arial" w:eastAsia="Arial" w:hAnsi="Arial" w:cs="Arial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20F72" w14:textId="77777777" w:rsidR="00741D1C" w:rsidRDefault="00741D1C">
      <w:r>
        <w:separator/>
      </w:r>
    </w:p>
  </w:footnote>
  <w:footnote w:type="continuationSeparator" w:id="0">
    <w:p w14:paraId="6C2A1BAA" w14:textId="77777777" w:rsidR="00741D1C" w:rsidRDefault="00741D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0B4C63"/>
    <w:multiLevelType w:val="multilevel"/>
    <w:tmpl w:val="5FEEAB6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AE7"/>
    <w:rsid w:val="00741D1C"/>
    <w:rsid w:val="0077388D"/>
    <w:rsid w:val="0087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B516DC1"/>
  <w15:docId w15:val="{218EE55F-4761-4ADB-8F16-7513C18D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.EDU/ENG/CAREERS" TargetMode="External"/><Relationship Id="rId13" Type="http://schemas.openxmlformats.org/officeDocument/2006/relationships/hyperlink" Target="mailto:zenzen@bu.edu" TargetMode="External"/><Relationship Id="rId18" Type="http://schemas.openxmlformats.org/officeDocument/2006/relationships/hyperlink" Target="mailto:nigelrox@bu.ed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mrama@anymail.com" TargetMode="External"/><Relationship Id="rId7" Type="http://schemas.openxmlformats.org/officeDocument/2006/relationships/hyperlink" Target="mailto:ENGCAREER@BU.EDU" TargetMode="External"/><Relationship Id="rId12" Type="http://schemas.openxmlformats.org/officeDocument/2006/relationships/image" Target="media/image1.png"/><Relationship Id="rId17" Type="http://schemas.openxmlformats.org/officeDocument/2006/relationships/hyperlink" Target="mailto:shasha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sullivan@bu.edu" TargetMode="External"/><Relationship Id="rId20" Type="http://schemas.openxmlformats.org/officeDocument/2006/relationships/hyperlink" Target="mailto:fedoant@bu.ed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zwilson@bu.ed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saramitchell@gmail.com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mailto:fedoant@bu.ed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en@bu.edu" TargetMode="External"/><Relationship Id="rId22" Type="http://schemas.openxmlformats.org/officeDocument/2006/relationships/hyperlink" Target="mailto:mrama@any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7302</Words>
  <Characters>41624</Characters>
  <Application>Microsoft Office Word</Application>
  <DocSecurity>0</DocSecurity>
  <Lines>346</Lines>
  <Paragraphs>97</Paragraphs>
  <ScaleCrop>false</ScaleCrop>
  <Company/>
  <LinksUpToDate>false</LinksUpToDate>
  <CharactersWithSpaces>48829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2021-05-27T13:20:00Z</dcterms:created>
  <dcterms:modified xsi:type="dcterms:W3CDTF">2021-05-27T13:25:00Z</dcterms:modified>
</cp:coreProperties>
</file>